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AAF3E" w14:textId="77777777" w:rsidR="00C90ECD" w:rsidRDefault="00C90ECD" w:rsidP="00AA0A0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9D64F14" w14:textId="77777777" w:rsidR="00C90ECD" w:rsidRDefault="00C90ECD" w:rsidP="00AA0A0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F461AF5" w14:textId="77777777" w:rsidR="00C90ECD" w:rsidRDefault="00AA0A0A" w:rsidP="00AA0A0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МИНИСТЕРСТВО ОБРАЗОВАНИЯ,</w:t>
      </w:r>
      <w:r w:rsidRPr="00734984">
        <w:rPr>
          <w:rFonts w:ascii="Times New Roman" w:hAnsi="Times New Roman"/>
          <w:bCs/>
          <w:sz w:val="24"/>
          <w:szCs w:val="24"/>
        </w:rPr>
        <w:t xml:space="preserve"> НАУКИ</w:t>
      </w:r>
      <w:r>
        <w:rPr>
          <w:rFonts w:ascii="Times New Roman" w:hAnsi="Times New Roman"/>
          <w:bCs/>
          <w:sz w:val="24"/>
          <w:szCs w:val="24"/>
        </w:rPr>
        <w:t xml:space="preserve"> И МОЛОДЕЖНОЙ ПОЛИТИКИ</w:t>
      </w:r>
      <w:r w:rsidRPr="00734984">
        <w:rPr>
          <w:rFonts w:ascii="Times New Roman" w:hAnsi="Times New Roman"/>
          <w:bCs/>
          <w:sz w:val="24"/>
          <w:szCs w:val="24"/>
        </w:rPr>
        <w:t xml:space="preserve"> </w:t>
      </w:r>
    </w:p>
    <w:p w14:paraId="597F7AD9" w14:textId="0DA49DCB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34984">
        <w:rPr>
          <w:rFonts w:ascii="Times New Roman" w:hAnsi="Times New Roman"/>
          <w:bCs/>
          <w:sz w:val="24"/>
          <w:szCs w:val="24"/>
        </w:rPr>
        <w:t>КРАСНОДАРСКОГО КРАЯ</w:t>
      </w:r>
    </w:p>
    <w:p w14:paraId="0A98C80D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23F5FCF" w14:textId="77777777" w:rsidR="00AA0A0A" w:rsidRPr="00734984" w:rsidRDefault="00AA0A0A" w:rsidP="00AA0A0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ГОСУДАРСТВЕННОЕ АВТОНОМНОЕ ПРОФЕССИОНАЛЬНОЕ</w:t>
      </w:r>
      <w:r w:rsidRPr="00734984">
        <w:rPr>
          <w:rFonts w:ascii="Times New Roman" w:hAnsi="Times New Roman"/>
          <w:b/>
          <w:bCs/>
          <w:sz w:val="24"/>
          <w:szCs w:val="24"/>
        </w:rPr>
        <w:t xml:space="preserve"> ОБРАЗОВАТЕЛЬНОЕ УЧРЕЖДЕНИЕ </w:t>
      </w:r>
      <w:r>
        <w:rPr>
          <w:rFonts w:ascii="Times New Roman" w:hAnsi="Times New Roman"/>
          <w:b/>
          <w:bCs/>
          <w:sz w:val="24"/>
          <w:szCs w:val="24"/>
        </w:rPr>
        <w:t>КРАСНОДАРСКОГО КРАЯ</w:t>
      </w:r>
    </w:p>
    <w:p w14:paraId="744B4DC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4984">
        <w:rPr>
          <w:rFonts w:ascii="Times New Roman" w:hAnsi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14:paraId="07F4CE3A" w14:textId="77777777" w:rsidR="00AA0A0A" w:rsidRPr="00734984" w:rsidRDefault="00AA0A0A" w:rsidP="00AA0A0A">
      <w:pPr>
        <w:spacing w:after="0" w:line="240" w:lineRule="auto"/>
        <w:ind w:left="-240" w:firstLine="240"/>
        <w:jc w:val="center"/>
        <w:rPr>
          <w:rFonts w:ascii="Times New Roman" w:hAnsi="Times New Roman"/>
          <w:b/>
          <w:spacing w:val="-12"/>
          <w:sz w:val="28"/>
          <w:szCs w:val="28"/>
          <w:highlight w:val="yellow"/>
          <w:lang w:eastAsia="ar-SA"/>
        </w:rPr>
      </w:pPr>
    </w:p>
    <w:p w14:paraId="55983A3F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4BFF5F0C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1EEE393C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34167F86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5E271184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1BD7ECFE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45AB7F4D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F3F7B3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1661F4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5CAD92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31F8CE3C" w14:textId="298B836F" w:rsidR="00AA0A0A" w:rsidRPr="00734984" w:rsidRDefault="00AA0A0A" w:rsidP="00AA0A0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 xml:space="preserve"> ПМ.0</w:t>
      </w:r>
      <w:r w:rsidR="00A05876">
        <w:rPr>
          <w:rFonts w:ascii="Times New Roman" w:hAnsi="Times New Roman"/>
          <w:b/>
          <w:sz w:val="28"/>
          <w:szCs w:val="28"/>
          <w:lang w:eastAsia="ar-SA"/>
        </w:rPr>
        <w:t>1</w:t>
      </w:r>
      <w:r w:rsidRPr="00734984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A05876" w:rsidRPr="00A05876">
        <w:rPr>
          <w:rFonts w:ascii="Times New Roman" w:hAnsi="Times New Roman"/>
          <w:b/>
          <w:sz w:val="28"/>
          <w:szCs w:val="28"/>
          <w:lang w:eastAsia="ar-SA"/>
        </w:rPr>
        <w:t>Предоставление парикмахерских услуг</w:t>
      </w:r>
    </w:p>
    <w:p w14:paraId="310CA851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4DA20111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5B0FDA9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14:paraId="0A42B964" w14:textId="075B59E6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</w:t>
      </w:r>
      <w:proofErr w:type="gramStart"/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специальности  </w:t>
      </w:r>
      <w:r w:rsidRPr="002077CE">
        <w:rPr>
          <w:rFonts w:ascii="Times New Roman" w:hAnsi="Times New Roman"/>
          <w:b/>
          <w:i/>
          <w:sz w:val="28"/>
          <w:szCs w:val="28"/>
          <w:lang w:eastAsia="ar-SA"/>
        </w:rPr>
        <w:t>43.02.1</w:t>
      </w:r>
      <w:r w:rsidR="00542958">
        <w:rPr>
          <w:rFonts w:ascii="Times New Roman" w:hAnsi="Times New Roman"/>
          <w:b/>
          <w:i/>
          <w:sz w:val="28"/>
          <w:szCs w:val="28"/>
          <w:lang w:eastAsia="ar-SA"/>
        </w:rPr>
        <w:t>7</w:t>
      </w:r>
      <w:proofErr w:type="gramEnd"/>
      <w:r w:rsidR="00542958">
        <w:rPr>
          <w:rFonts w:ascii="Times New Roman" w:hAnsi="Times New Roman"/>
          <w:b/>
          <w:i/>
          <w:sz w:val="28"/>
          <w:szCs w:val="28"/>
          <w:lang w:eastAsia="ar-SA"/>
        </w:rPr>
        <w:t xml:space="preserve"> Технологии индустрии красоты</w:t>
      </w:r>
    </w:p>
    <w:p w14:paraId="3CCEEA93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6909DA8C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3A122233" w14:textId="77777777" w:rsidR="00AA0A0A" w:rsidRPr="00E06E08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>П</w:t>
      </w:r>
      <w:r w:rsidRPr="00E06E08">
        <w:rPr>
          <w:rFonts w:ascii="Times New Roman" w:hAnsi="Times New Roman"/>
          <w:b/>
          <w:i/>
          <w:sz w:val="28"/>
          <w:szCs w:val="28"/>
          <w:lang w:eastAsia="ar-SA"/>
        </w:rPr>
        <w:t xml:space="preserve">рофиль получаемого профессионального образования-социально-экономический </w:t>
      </w:r>
    </w:p>
    <w:p w14:paraId="64B6C33C" w14:textId="77777777" w:rsidR="00AA0A0A" w:rsidRPr="00E06E08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526CC44A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1B32F83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42328C4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83B8763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EC5986A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8EB91F8" w14:textId="77777777" w:rsidR="0028085F" w:rsidRDefault="0028085F" w:rsidP="00233C20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7F0C9DD1" w14:textId="77777777" w:rsidR="0028085F" w:rsidRDefault="0028085F" w:rsidP="00233C20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4202747E" w14:textId="77777777" w:rsidR="0028085F" w:rsidRDefault="0028085F" w:rsidP="00233C20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598B8C64" w14:textId="77777777" w:rsidR="0028085F" w:rsidRDefault="0028085F" w:rsidP="00233C20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5E00B761" w14:textId="77777777" w:rsidR="0028085F" w:rsidRDefault="0028085F" w:rsidP="00233C20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657BDE9F" w14:textId="77777777" w:rsidR="0028085F" w:rsidRDefault="0028085F" w:rsidP="00233C20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30DB181D" w14:textId="77777777" w:rsidR="0028085F" w:rsidRDefault="0028085F" w:rsidP="00233C20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138FBB2F" w14:textId="5C187205" w:rsidR="00AA0A0A" w:rsidRDefault="00AA0A0A" w:rsidP="002808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г. Краснодар, 202</w:t>
      </w:r>
      <w:r w:rsidR="00542958">
        <w:rPr>
          <w:rFonts w:ascii="Times New Roman" w:hAnsi="Times New Roman"/>
          <w:b/>
          <w:sz w:val="28"/>
          <w:szCs w:val="28"/>
          <w:lang w:eastAsia="ar-SA"/>
        </w:rPr>
        <w:t>3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г.</w:t>
      </w:r>
    </w:p>
    <w:p w14:paraId="42E37B75" w14:textId="2C0422CE" w:rsidR="0028085F" w:rsidRDefault="0028085F" w:rsidP="00233C20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35B7F082" w14:textId="6C92837D" w:rsidR="0028085F" w:rsidRDefault="0028085F" w:rsidP="00233C20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4BCB5190" w14:textId="5204E497" w:rsidR="0028085F" w:rsidRDefault="0028085F" w:rsidP="00233C20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20C2688C" w14:textId="5D3187B8" w:rsidR="0028085F" w:rsidRDefault="0028085F" w:rsidP="0028085F">
      <w:pPr>
        <w:spacing w:after="0" w:line="240" w:lineRule="auto"/>
        <w:ind w:right="566"/>
        <w:rPr>
          <w:rFonts w:ascii="Times New Roman" w:hAnsi="Times New Roman"/>
          <w:b/>
          <w:sz w:val="28"/>
          <w:szCs w:val="28"/>
          <w:lang w:eastAsia="ar-SA"/>
        </w:rPr>
      </w:pPr>
    </w:p>
    <w:p w14:paraId="503074E9" w14:textId="6E01EB07" w:rsidR="0028085F" w:rsidRDefault="0028085F" w:rsidP="00233C20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5AA26A52" w14:textId="23D5B285" w:rsidR="0028085F" w:rsidRDefault="0028085F" w:rsidP="00233C20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582E4CEA" w14:textId="03499A7B" w:rsidR="0028085F" w:rsidRDefault="0028085F" w:rsidP="00233C20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39B8229F" w14:textId="77777777" w:rsidR="0028085F" w:rsidRPr="00734984" w:rsidRDefault="0028085F" w:rsidP="00233C20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938"/>
        <w:gridCol w:w="5410"/>
      </w:tblGrid>
      <w:tr w:rsidR="00AA0A0A" w:rsidRPr="002077CE" w14:paraId="4D045F34" w14:textId="77777777" w:rsidTr="0028085F">
        <w:trPr>
          <w:trHeight w:val="2237"/>
        </w:trPr>
        <w:tc>
          <w:tcPr>
            <w:tcW w:w="5106" w:type="dxa"/>
          </w:tcPr>
          <w:p w14:paraId="0C0CBF93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СОГЛАСОВАНО</w:t>
            </w:r>
          </w:p>
          <w:p w14:paraId="601E1CCA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7E436448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proofErr w:type="gramStart"/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ГАПОУ  КК</w:t>
            </w:r>
            <w:proofErr w:type="gramEnd"/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КГТК </w:t>
            </w:r>
          </w:p>
          <w:p w14:paraId="7A6B2014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7ABA9E44" w14:textId="581AEAB4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«___» _____________ 202</w:t>
            </w:r>
            <w:r w:rsidR="00542958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</w:t>
            </w:r>
          </w:p>
          <w:p w14:paraId="64569268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632" w:type="dxa"/>
          </w:tcPr>
          <w:p w14:paraId="683B9BC9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51D45F76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5B5F0BDB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gramStart"/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ГАПОУ  КК</w:t>
            </w:r>
            <w:proofErr w:type="gramEnd"/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КГТК </w:t>
            </w:r>
          </w:p>
          <w:p w14:paraId="6856B02A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60B132C4" w14:textId="072FC2AA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«_____» _______________202</w:t>
            </w:r>
            <w:r w:rsidR="00542958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</w:t>
            </w:r>
          </w:p>
          <w:p w14:paraId="08F57E8B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AA0A0A" w:rsidRPr="00734984" w14:paraId="0A369250" w14:textId="77777777" w:rsidTr="0028085F">
        <w:trPr>
          <w:trHeight w:val="1395"/>
        </w:trPr>
        <w:tc>
          <w:tcPr>
            <w:tcW w:w="5106" w:type="dxa"/>
            <w:hideMark/>
          </w:tcPr>
          <w:p w14:paraId="3BC53D62" w14:textId="77777777" w:rsidR="00AA0A0A" w:rsidRPr="00255166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255166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СОГЛАСОВАНО</w:t>
            </w:r>
          </w:p>
          <w:p w14:paraId="18D0BD3C" w14:textId="286681FB" w:rsidR="00AA0A0A" w:rsidRPr="0025516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5516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Директор </w:t>
            </w:r>
            <w:r w:rsidR="0025516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салона «Наталья </w:t>
            </w:r>
            <w:proofErr w:type="spellStart"/>
            <w:r w:rsidR="00255166">
              <w:rPr>
                <w:rFonts w:ascii="Times New Roman" w:hAnsi="Times New Roman"/>
                <w:sz w:val="28"/>
                <w:szCs w:val="28"/>
                <w:lang w:eastAsia="ar-SA"/>
              </w:rPr>
              <w:t>Шарапат</w:t>
            </w:r>
            <w:proofErr w:type="spellEnd"/>
            <w:r w:rsidR="00255166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</w:p>
          <w:p w14:paraId="1AF8581A" w14:textId="7E52B364" w:rsidR="00AA0A0A" w:rsidRPr="0025516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5516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_____________ </w:t>
            </w:r>
            <w:proofErr w:type="spellStart"/>
            <w:r w:rsidR="00255166">
              <w:rPr>
                <w:rFonts w:ascii="Times New Roman" w:hAnsi="Times New Roman"/>
                <w:sz w:val="28"/>
                <w:szCs w:val="28"/>
                <w:lang w:eastAsia="ar-SA"/>
              </w:rPr>
              <w:t>Н.В.Шарапат</w:t>
            </w:r>
            <w:proofErr w:type="spellEnd"/>
          </w:p>
          <w:p w14:paraId="4458A4DA" w14:textId="6616E6BC" w:rsidR="00AA0A0A" w:rsidRPr="002077CE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eastAsia="ar-SA"/>
              </w:rPr>
            </w:pPr>
            <w:r w:rsidRPr="00255166">
              <w:rPr>
                <w:rFonts w:ascii="Times New Roman" w:hAnsi="Times New Roman"/>
                <w:sz w:val="28"/>
                <w:szCs w:val="28"/>
                <w:lang w:eastAsia="ar-SA"/>
              </w:rPr>
              <w:t>«_</w:t>
            </w:r>
            <w:proofErr w:type="gramStart"/>
            <w:r w:rsidRPr="00255166">
              <w:rPr>
                <w:rFonts w:ascii="Times New Roman" w:hAnsi="Times New Roman"/>
                <w:sz w:val="28"/>
                <w:szCs w:val="28"/>
                <w:lang w:eastAsia="ar-SA"/>
              </w:rPr>
              <w:t>_»_</w:t>
            </w:r>
            <w:proofErr w:type="gramEnd"/>
            <w:r w:rsidRPr="00255166">
              <w:rPr>
                <w:rFonts w:ascii="Times New Roman" w:hAnsi="Times New Roman"/>
                <w:sz w:val="28"/>
                <w:szCs w:val="28"/>
                <w:lang w:eastAsia="ar-SA"/>
              </w:rPr>
              <w:t>___________202</w:t>
            </w:r>
            <w:r w:rsidR="00255166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Pr="0025516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г.</w:t>
            </w:r>
          </w:p>
        </w:tc>
        <w:tc>
          <w:tcPr>
            <w:tcW w:w="5632" w:type="dxa"/>
            <w:shd w:val="clear" w:color="auto" w:fill="auto"/>
          </w:tcPr>
          <w:p w14:paraId="17B91D02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РАССМОТРЕНО</w:t>
            </w:r>
          </w:p>
          <w:p w14:paraId="339A9917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на заседании кафедры</w:t>
            </w:r>
          </w:p>
          <w:p w14:paraId="4CEFC625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парикмахерского искусства</w:t>
            </w:r>
          </w:p>
          <w:p w14:paraId="25915B86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Заведующий</w:t>
            </w:r>
          </w:p>
          <w:p w14:paraId="5470F49A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_______________   И.А. Руденко </w:t>
            </w:r>
          </w:p>
          <w:p w14:paraId="0C649862" w14:textId="2517B869" w:rsidR="00AA0A0A" w:rsidRPr="00734984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«___» _____________ 20</w:t>
            </w:r>
            <w:r w:rsidR="00B82BF0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542958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</w:t>
            </w:r>
          </w:p>
        </w:tc>
      </w:tr>
    </w:tbl>
    <w:p w14:paraId="4D138FF2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028616FA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6D2C230C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1498656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0CB36F48" w14:textId="585063AB" w:rsidR="00AA0A0A" w:rsidRPr="002077CE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Рабочая программа</w:t>
      </w:r>
      <w:r w:rsidR="00A05876">
        <w:rPr>
          <w:rFonts w:ascii="Times New Roman" w:hAnsi="Times New Roman"/>
          <w:sz w:val="28"/>
          <w:szCs w:val="28"/>
          <w:lang w:eastAsia="ar-SA"/>
        </w:rPr>
        <w:t xml:space="preserve"> ПМ.01 </w:t>
      </w:r>
      <w:r w:rsidR="00A05876" w:rsidRPr="00A05876">
        <w:rPr>
          <w:rFonts w:ascii="Times New Roman" w:hAnsi="Times New Roman"/>
          <w:sz w:val="28"/>
          <w:szCs w:val="28"/>
          <w:lang w:eastAsia="ar-SA"/>
        </w:rPr>
        <w:t>Предоставление парикмахерских услуг</w:t>
      </w:r>
      <w:r w:rsidRPr="00734984">
        <w:rPr>
          <w:rFonts w:ascii="Times New Roman" w:hAnsi="Times New Roman"/>
          <w:sz w:val="28"/>
          <w:szCs w:val="28"/>
          <w:lang w:eastAsia="ar-SA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по специаль</w:t>
      </w:r>
      <w:r>
        <w:rPr>
          <w:rFonts w:ascii="Times New Roman" w:hAnsi="Times New Roman"/>
          <w:sz w:val="28"/>
          <w:szCs w:val="28"/>
          <w:lang w:eastAsia="ar-SA"/>
        </w:rPr>
        <w:t xml:space="preserve">ности </w:t>
      </w:r>
      <w:r w:rsidRPr="002077CE">
        <w:rPr>
          <w:rFonts w:ascii="Times New Roman" w:hAnsi="Times New Roman"/>
          <w:sz w:val="28"/>
          <w:szCs w:val="28"/>
          <w:lang w:eastAsia="ar-SA"/>
        </w:rPr>
        <w:t>43.02.1</w:t>
      </w:r>
      <w:r w:rsidR="00542958">
        <w:rPr>
          <w:rFonts w:ascii="Times New Roman" w:hAnsi="Times New Roman"/>
          <w:sz w:val="28"/>
          <w:szCs w:val="28"/>
          <w:lang w:eastAsia="ar-SA"/>
        </w:rPr>
        <w:t>7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Технологи</w:t>
      </w:r>
      <w:r w:rsidR="00542958">
        <w:rPr>
          <w:rFonts w:ascii="Times New Roman" w:hAnsi="Times New Roman"/>
          <w:sz w:val="28"/>
          <w:szCs w:val="28"/>
          <w:lang w:eastAsia="ar-SA"/>
        </w:rPr>
        <w:t>и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542958">
        <w:rPr>
          <w:rFonts w:ascii="Times New Roman" w:hAnsi="Times New Roman"/>
          <w:sz w:val="28"/>
          <w:szCs w:val="28"/>
          <w:lang w:eastAsia="ar-SA"/>
        </w:rPr>
        <w:t>индустрии красоты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, утвержденного приказом Министерства образования и науки РФ от </w:t>
      </w:r>
      <w:r w:rsidR="00542958">
        <w:rPr>
          <w:rFonts w:ascii="Times New Roman" w:hAnsi="Times New Roman"/>
          <w:sz w:val="28"/>
          <w:szCs w:val="28"/>
          <w:lang w:eastAsia="ar-SA"/>
        </w:rPr>
        <w:t>26.08.2022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г. №</w:t>
      </w:r>
      <w:r w:rsidR="00542958">
        <w:rPr>
          <w:rFonts w:ascii="Times New Roman" w:hAnsi="Times New Roman"/>
          <w:sz w:val="28"/>
          <w:szCs w:val="28"/>
          <w:lang w:eastAsia="ar-SA"/>
        </w:rPr>
        <w:t>775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; регистрация Минюст (№ </w:t>
      </w:r>
      <w:r w:rsidR="00542958">
        <w:rPr>
          <w:rFonts w:ascii="Times New Roman" w:hAnsi="Times New Roman"/>
          <w:sz w:val="28"/>
          <w:szCs w:val="28"/>
          <w:lang w:eastAsia="ar-SA"/>
        </w:rPr>
        <w:t>70281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от </w:t>
      </w:r>
      <w:r w:rsidR="00542958">
        <w:rPr>
          <w:rFonts w:ascii="Times New Roman" w:hAnsi="Times New Roman"/>
          <w:sz w:val="28"/>
          <w:szCs w:val="28"/>
          <w:lang w:eastAsia="ar-SA"/>
        </w:rPr>
        <w:t>29.09.2022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г.), укрупненная группа 43.00.00 Сервис и туриз</w:t>
      </w:r>
      <w:r>
        <w:rPr>
          <w:rFonts w:ascii="Times New Roman" w:hAnsi="Times New Roman"/>
          <w:sz w:val="28"/>
          <w:szCs w:val="28"/>
          <w:lang w:eastAsia="ar-SA"/>
        </w:rPr>
        <w:t>м;  рабочего учебного плана № 1</w:t>
      </w:r>
      <w:r w:rsidR="00542958">
        <w:rPr>
          <w:rFonts w:ascii="Times New Roman" w:hAnsi="Times New Roman"/>
          <w:sz w:val="28"/>
          <w:szCs w:val="28"/>
          <w:lang w:eastAsia="ar-SA"/>
        </w:rPr>
        <w:t>5</w:t>
      </w:r>
      <w:r>
        <w:rPr>
          <w:rFonts w:ascii="Times New Roman" w:hAnsi="Times New Roman"/>
          <w:sz w:val="28"/>
          <w:szCs w:val="28"/>
          <w:lang w:eastAsia="ar-SA"/>
        </w:rPr>
        <w:t xml:space="preserve">8, утвержденного </w:t>
      </w:r>
      <w:r w:rsidR="00B82BF0">
        <w:rPr>
          <w:rFonts w:ascii="Times New Roman" w:hAnsi="Times New Roman"/>
          <w:sz w:val="28"/>
          <w:szCs w:val="28"/>
          <w:lang w:eastAsia="ar-SA"/>
        </w:rPr>
        <w:t>27</w:t>
      </w:r>
      <w:r w:rsidRPr="002077CE">
        <w:rPr>
          <w:rFonts w:ascii="Times New Roman" w:hAnsi="Times New Roman"/>
          <w:sz w:val="28"/>
          <w:szCs w:val="28"/>
          <w:lang w:eastAsia="ar-SA"/>
        </w:rPr>
        <w:t>.06.202</w:t>
      </w:r>
      <w:r w:rsidR="00542958">
        <w:rPr>
          <w:rFonts w:ascii="Times New Roman" w:hAnsi="Times New Roman"/>
          <w:sz w:val="28"/>
          <w:szCs w:val="28"/>
          <w:lang w:eastAsia="ar-SA"/>
        </w:rPr>
        <w:t>3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г.</w:t>
      </w:r>
    </w:p>
    <w:p w14:paraId="5AC0CF0F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Организация-разработчик: ГАПОУ КК КГТК.</w:t>
      </w:r>
    </w:p>
    <w:p w14:paraId="31D44B3E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857465E" w14:textId="3E9F20EA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Разработчик: </w:t>
      </w:r>
      <w:r w:rsidR="00542958">
        <w:rPr>
          <w:rFonts w:ascii="Times New Roman" w:hAnsi="Times New Roman"/>
          <w:sz w:val="28"/>
          <w:szCs w:val="28"/>
          <w:lang w:eastAsia="ar-SA"/>
        </w:rPr>
        <w:t>Матвеева М.А</w:t>
      </w:r>
      <w:r>
        <w:rPr>
          <w:rFonts w:ascii="Times New Roman" w:hAnsi="Times New Roman"/>
          <w:sz w:val="28"/>
          <w:szCs w:val="28"/>
          <w:lang w:eastAsia="ar-SA"/>
        </w:rPr>
        <w:t xml:space="preserve">., преподаватель ГАПОУ КК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КГТК  _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>_________</w:t>
      </w:r>
    </w:p>
    <w:p w14:paraId="07334A83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   (подпись)</w:t>
      </w:r>
    </w:p>
    <w:p w14:paraId="55BE2635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ACC95F1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Рецензенты:</w:t>
      </w:r>
    </w:p>
    <w:p w14:paraId="15A144D3" w14:textId="77777777" w:rsidR="00AA0A0A" w:rsidRPr="00734984" w:rsidRDefault="00AA0A0A" w:rsidP="00AA0A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___________</w:t>
      </w:r>
    </w:p>
    <w:p w14:paraId="66DA194F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(подпись)</w:t>
      </w:r>
    </w:p>
    <w:p w14:paraId="5809D08D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B929DCC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2BC5628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___________</w:t>
      </w:r>
    </w:p>
    <w:p w14:paraId="5E41F51A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(подпись)</w:t>
      </w:r>
    </w:p>
    <w:p w14:paraId="2364C59B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BFD9902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7AE3C96D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FB3436D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B2E6491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DD502D0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1FD9D462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2B57FF5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7FA9101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299934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br/>
      </w:r>
    </w:p>
    <w:p w14:paraId="48B3F94D" w14:textId="77777777" w:rsidR="00AA0A0A" w:rsidRPr="00734984" w:rsidRDefault="00AA0A0A" w:rsidP="00AA0A0A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СОДЕРЖАНИЕ</w:t>
      </w:r>
    </w:p>
    <w:p w14:paraId="3B6FECDB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AA0A0A" w:rsidRPr="001E631D" w14:paraId="3D8FFAD9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4FDE62AD" w14:textId="77777777" w:rsidR="00AA0A0A" w:rsidRPr="001E631D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  <w:shd w:val="clear" w:color="auto" w:fill="auto"/>
          </w:tcPr>
          <w:p w14:paraId="217C6DE0" w14:textId="77777777" w:rsidR="00AA0A0A" w:rsidRPr="001E631D" w:rsidRDefault="00AA0A0A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AA0A0A" w:rsidRPr="001E631D" w14:paraId="7E5A1F53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579733D1" w14:textId="0EA42E5D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2317B0" w:rsidRPr="001E631D">
              <w:t xml:space="preserve"> </w:t>
            </w:r>
            <w:r w:rsidR="00D649CA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ОБЩАЯ ХАРАКТЕРИСТИКА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5EABC2B9" w14:textId="77777777" w:rsidR="00AA0A0A" w:rsidRPr="001E631D" w:rsidRDefault="00AA0A0A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AA0A0A" w:rsidRPr="001E631D" w14:paraId="1DC70E0E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6270B779" w14:textId="656FCFBB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2. </w:t>
            </w:r>
            <w:r w:rsidR="002317B0" w:rsidRPr="001E631D">
              <w:t xml:space="preserve"> </w:t>
            </w:r>
            <w:r w:rsidR="00D649CA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 СТРУКТУРА И СОДЕРЖАНИЕ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193B94C5" w14:textId="30873C38" w:rsidR="00AA0A0A" w:rsidRPr="001E631D" w:rsidRDefault="00D649CA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  <w:tr w:rsidR="00AA0A0A" w:rsidRPr="001E631D" w14:paraId="617CE2D7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7872E34F" w14:textId="08C532DB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3. </w:t>
            </w:r>
            <w:r w:rsidR="002317B0" w:rsidRPr="001E631D">
              <w:t xml:space="preserve"> </w:t>
            </w:r>
            <w:r w:rsidR="00D649CA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 УСЛОВИЯ РЕАЛИЗАЦИИ ПРОГРАММЫ МОДУЛЯ</w:t>
            </w:r>
          </w:p>
        </w:tc>
        <w:tc>
          <w:tcPr>
            <w:tcW w:w="1275" w:type="dxa"/>
            <w:shd w:val="clear" w:color="auto" w:fill="auto"/>
          </w:tcPr>
          <w:p w14:paraId="6A873EB0" w14:textId="0CD7A825" w:rsidR="00AA0A0A" w:rsidRPr="001E631D" w:rsidRDefault="00D649CA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37</w:t>
            </w:r>
          </w:p>
        </w:tc>
      </w:tr>
      <w:tr w:rsidR="00AA0A0A" w:rsidRPr="001E631D" w14:paraId="1FF81162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05CD4A93" w14:textId="6FEBEFEB" w:rsidR="00D649CA" w:rsidRPr="001E631D" w:rsidRDefault="00AA0A0A" w:rsidP="00D649CA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4. </w:t>
            </w:r>
            <w:r w:rsidR="002317B0" w:rsidRPr="001E631D">
              <w:t xml:space="preserve"> </w:t>
            </w:r>
            <w:r w:rsidR="00D649CA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 КОНТРОЛЬ И ОЦЕНКА РЕЗУЛЬТАТОВ ОСВОЕНИЯ  </w:t>
            </w:r>
          </w:p>
          <w:p w14:paraId="0F174A72" w14:textId="2FB28D85" w:rsidR="00AA0A0A" w:rsidRPr="001E631D" w:rsidRDefault="00D649CA" w:rsidP="00D649CA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0B8F9FF4" w14:textId="49C9FDC5" w:rsidR="00AA0A0A" w:rsidRPr="001E631D" w:rsidRDefault="00D649CA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4</w:t>
            </w:r>
            <w:r w:rsidR="00AA0A0A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0</w:t>
            </w:r>
          </w:p>
        </w:tc>
      </w:tr>
      <w:tr w:rsidR="00AA0A0A" w:rsidRPr="001E631D" w14:paraId="4525BAF7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4B9B60AC" w14:textId="40862E49" w:rsidR="00D649CA" w:rsidRPr="001E631D" w:rsidRDefault="00AA0A0A" w:rsidP="00D649CA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5. </w:t>
            </w:r>
            <w:r w:rsidR="002317B0" w:rsidRPr="001E631D">
              <w:t xml:space="preserve"> </w:t>
            </w:r>
            <w:r w:rsidR="00D649CA" w:rsidRPr="00D649CA">
              <w:rPr>
                <w:rFonts w:ascii="Times New Roman" w:hAnsi="Times New Roman"/>
                <w:sz w:val="28"/>
                <w:szCs w:val="28"/>
              </w:rPr>
              <w:t>ЛИСТ ИЗМЕНЕНИЙ И ДОПОЛНЕНИЙ, ВНЕСЕННЫХ В РАБОЧУЮ ПРОГРАММУ</w:t>
            </w:r>
          </w:p>
          <w:p w14:paraId="0ABFA9DB" w14:textId="3EC9AD8F" w:rsidR="00AA0A0A" w:rsidRPr="001E631D" w:rsidRDefault="00AA0A0A" w:rsidP="002317B0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14:paraId="75E3F472" w14:textId="4F97CC3E" w:rsidR="00AA0A0A" w:rsidRPr="001E631D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2</w:t>
            </w:r>
            <w:r w:rsidR="00AA0A0A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</w:tr>
    </w:tbl>
    <w:p w14:paraId="6AE7A613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53DB0D2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1595754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1C1F1C7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8651ADD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9C45345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0BBB66BF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F615759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460C06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EC13B47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660BFE2A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7522764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61FBC7C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A8EBA49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608D692B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C0890FB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7281A6CD" w14:textId="77777777" w:rsidR="00AA0A0A" w:rsidRPr="00734984" w:rsidRDefault="00AA0A0A" w:rsidP="00B90619">
      <w:pPr>
        <w:spacing w:after="0" w:line="240" w:lineRule="auto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0EA2EB90" w14:textId="0320EDF5" w:rsidR="00B90619" w:rsidRPr="00B90619" w:rsidRDefault="00B90619" w:rsidP="00B90619">
      <w:pPr>
        <w:pStyle w:val="aff"/>
        <w:numPr>
          <w:ilvl w:val="0"/>
          <w:numId w:val="18"/>
        </w:numPr>
        <w:spacing w:after="0"/>
        <w:jc w:val="both"/>
        <w:rPr>
          <w:b/>
          <w:caps/>
          <w:sz w:val="28"/>
          <w:szCs w:val="28"/>
          <w:lang w:eastAsia="ar-SA"/>
        </w:rPr>
      </w:pPr>
      <w:r w:rsidRPr="00B90619">
        <w:rPr>
          <w:b/>
          <w:caps/>
          <w:sz w:val="28"/>
          <w:szCs w:val="28"/>
          <w:lang w:eastAsia="ar-SA"/>
        </w:rPr>
        <w:t>ОБЩАЯ</w:t>
      </w:r>
      <w:r>
        <w:rPr>
          <w:b/>
          <w:caps/>
          <w:sz w:val="28"/>
          <w:szCs w:val="28"/>
          <w:lang w:eastAsia="ar-SA"/>
        </w:rPr>
        <w:t xml:space="preserve"> </w:t>
      </w:r>
      <w:r w:rsidRPr="00B90619">
        <w:rPr>
          <w:b/>
          <w:caps/>
          <w:sz w:val="28"/>
          <w:szCs w:val="28"/>
          <w:lang w:eastAsia="ar-SA"/>
        </w:rPr>
        <w:t>ХАРАКТЕРИСТИКА ПРОГРАММЫ ПРОФЕССИОНАЛЬНОГО МОДУЛЯ «ПМ.01 ПРЕДОСТАВЛЕНИЕ ПАРИКМАХЕРСКИХ УСЛУГ»</w:t>
      </w:r>
    </w:p>
    <w:p w14:paraId="6BA4C649" w14:textId="77777777" w:rsidR="00B90619" w:rsidRPr="00B90619" w:rsidRDefault="00B90619" w:rsidP="00B90619">
      <w:pPr>
        <w:spacing w:after="0"/>
        <w:jc w:val="both"/>
        <w:rPr>
          <w:b/>
          <w:caps/>
          <w:sz w:val="28"/>
          <w:szCs w:val="28"/>
          <w:lang w:eastAsia="ar-SA"/>
        </w:rPr>
      </w:pPr>
    </w:p>
    <w:p w14:paraId="1B33A225" w14:textId="77777777" w:rsidR="00B90619" w:rsidRPr="00B90619" w:rsidRDefault="00B90619" w:rsidP="00B90619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B90619">
        <w:rPr>
          <w:rFonts w:ascii="Times New Roman" w:hAnsi="Times New Roman"/>
          <w:b/>
          <w:caps/>
          <w:sz w:val="28"/>
          <w:szCs w:val="28"/>
          <w:lang w:eastAsia="ar-SA"/>
        </w:rPr>
        <w:t>1.1. Цель и планируемые результаты освоения профессионального модуля</w:t>
      </w:r>
    </w:p>
    <w:p w14:paraId="26E02D13" w14:textId="6B7906B7" w:rsidR="00B90619" w:rsidRPr="00B90619" w:rsidRDefault="00B90619" w:rsidP="00B90619">
      <w:pPr>
        <w:spacing w:after="0" w:line="240" w:lineRule="auto"/>
        <w:jc w:val="both"/>
        <w:rPr>
          <w:rFonts w:ascii="Times New Roman" w:hAnsi="Times New Roman"/>
          <w:bCs/>
          <w:cap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В</w:t>
      </w:r>
      <w:r w:rsidRPr="00B90619">
        <w:rPr>
          <w:rFonts w:ascii="Times New Roman" w:hAnsi="Times New Roman"/>
          <w:bCs/>
          <w:sz w:val="28"/>
          <w:szCs w:val="28"/>
          <w:lang w:eastAsia="ar-SA"/>
        </w:rPr>
        <w:t xml:space="preserve"> результате изучения профессионального модуля обучающихся должен освоить </w:t>
      </w:r>
    </w:p>
    <w:p w14:paraId="012DFE42" w14:textId="4355E1DC" w:rsidR="00B90619" w:rsidRPr="00B90619" w:rsidRDefault="00B90619" w:rsidP="00B90619">
      <w:pPr>
        <w:spacing w:after="0" w:line="240" w:lineRule="auto"/>
        <w:jc w:val="both"/>
        <w:rPr>
          <w:rFonts w:ascii="Times New Roman" w:hAnsi="Times New Roman"/>
          <w:bCs/>
          <w:caps/>
          <w:sz w:val="28"/>
          <w:szCs w:val="28"/>
          <w:lang w:eastAsia="ar-SA"/>
        </w:rPr>
      </w:pPr>
      <w:r w:rsidRPr="00B90619">
        <w:rPr>
          <w:rFonts w:ascii="Times New Roman" w:hAnsi="Times New Roman"/>
          <w:bCs/>
          <w:sz w:val="28"/>
          <w:szCs w:val="28"/>
          <w:lang w:eastAsia="ar-SA"/>
        </w:rPr>
        <w:t xml:space="preserve">основной вид деятельности предоставление парикмахерских услуг и соответствующие ему </w:t>
      </w:r>
    </w:p>
    <w:p w14:paraId="5C7FE0F9" w14:textId="6C00C4C7" w:rsidR="00B90619" w:rsidRPr="00B90619" w:rsidRDefault="00B90619" w:rsidP="00B90619">
      <w:pPr>
        <w:spacing w:after="0" w:line="240" w:lineRule="auto"/>
        <w:jc w:val="both"/>
        <w:rPr>
          <w:rFonts w:ascii="Times New Roman" w:hAnsi="Times New Roman"/>
          <w:bCs/>
          <w:caps/>
          <w:sz w:val="28"/>
          <w:szCs w:val="28"/>
          <w:lang w:eastAsia="ar-SA"/>
        </w:rPr>
      </w:pPr>
      <w:r w:rsidRPr="00B90619">
        <w:rPr>
          <w:rFonts w:ascii="Times New Roman" w:hAnsi="Times New Roman"/>
          <w:bCs/>
          <w:sz w:val="28"/>
          <w:szCs w:val="28"/>
          <w:lang w:eastAsia="ar-SA"/>
        </w:rPr>
        <w:t>общие компетенции и профессиональные компетенции:</w:t>
      </w:r>
    </w:p>
    <w:p w14:paraId="2A12CCDF" w14:textId="18FA3621" w:rsidR="00AA0A0A" w:rsidRPr="00B90619" w:rsidRDefault="00B90619" w:rsidP="00B90619">
      <w:pPr>
        <w:pStyle w:val="aff"/>
        <w:numPr>
          <w:ilvl w:val="2"/>
          <w:numId w:val="18"/>
        </w:numPr>
        <w:spacing w:after="0"/>
        <w:jc w:val="both"/>
        <w:rPr>
          <w:bCs/>
          <w:sz w:val="28"/>
          <w:szCs w:val="24"/>
          <w:lang w:eastAsia="ar-SA"/>
        </w:rPr>
      </w:pPr>
      <w:r w:rsidRPr="00B90619">
        <w:rPr>
          <w:bCs/>
          <w:sz w:val="28"/>
          <w:szCs w:val="28"/>
          <w:lang w:eastAsia="ar-SA"/>
        </w:rPr>
        <w:t>Перечень общих компетенций</w:t>
      </w:r>
      <w:r w:rsidRPr="00B90619">
        <w:rPr>
          <w:bCs/>
          <w:sz w:val="28"/>
          <w:szCs w:val="24"/>
          <w:lang w:eastAsia="ar-SA"/>
        </w:rPr>
        <w:t>.</w:t>
      </w:r>
    </w:p>
    <w:tbl>
      <w:tblPr>
        <w:tblStyle w:val="affffff0"/>
        <w:tblW w:w="0" w:type="auto"/>
        <w:tblInd w:w="137" w:type="dxa"/>
        <w:tblLook w:val="04A0" w:firstRow="1" w:lastRow="0" w:firstColumn="1" w:lastColumn="0" w:noHBand="0" w:noVBand="1"/>
      </w:tblPr>
      <w:tblGrid>
        <w:gridCol w:w="1134"/>
        <w:gridCol w:w="8923"/>
      </w:tblGrid>
      <w:tr w:rsidR="00B90619" w:rsidRPr="00B90619" w14:paraId="785CBA7B" w14:textId="77777777" w:rsidTr="00B90619">
        <w:tc>
          <w:tcPr>
            <w:tcW w:w="1134" w:type="dxa"/>
          </w:tcPr>
          <w:p w14:paraId="114FA91D" w14:textId="7B2EE8C2" w:rsidR="00B90619" w:rsidRPr="00685E8C" w:rsidRDefault="00B90619" w:rsidP="00B90619">
            <w:pPr>
              <w:pStyle w:val="aff"/>
              <w:spacing w:before="0" w:after="0"/>
              <w:ind w:left="0"/>
              <w:jc w:val="both"/>
              <w:rPr>
                <w:b/>
                <w:bCs/>
                <w:szCs w:val="24"/>
                <w:lang w:eastAsia="ar-SA"/>
              </w:rPr>
            </w:pPr>
            <w:r w:rsidRPr="00685E8C">
              <w:rPr>
                <w:b/>
                <w:bCs/>
                <w:szCs w:val="24"/>
                <w:lang w:eastAsia="ar-SA"/>
              </w:rPr>
              <w:t>Код</w:t>
            </w:r>
          </w:p>
        </w:tc>
        <w:tc>
          <w:tcPr>
            <w:tcW w:w="8923" w:type="dxa"/>
          </w:tcPr>
          <w:p w14:paraId="38177E80" w14:textId="4B51AB13" w:rsidR="00B90619" w:rsidRPr="00685E8C" w:rsidRDefault="00B90619" w:rsidP="00B9061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685E8C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Наименование общих компетенций</w:t>
            </w:r>
          </w:p>
        </w:tc>
      </w:tr>
      <w:tr w:rsidR="00B90619" w:rsidRPr="00B90619" w14:paraId="6CEA156F" w14:textId="77777777" w:rsidTr="00B90619">
        <w:tc>
          <w:tcPr>
            <w:tcW w:w="1134" w:type="dxa"/>
          </w:tcPr>
          <w:p w14:paraId="186AF38D" w14:textId="1C558BF7" w:rsidR="00B90619" w:rsidRPr="00B90619" w:rsidRDefault="00B90619" w:rsidP="00B90619">
            <w:pPr>
              <w:pStyle w:val="aff"/>
              <w:spacing w:before="0" w:after="0"/>
              <w:ind w:left="0"/>
              <w:jc w:val="both"/>
              <w:rPr>
                <w:szCs w:val="24"/>
                <w:lang w:eastAsia="ar-SA"/>
              </w:rPr>
            </w:pPr>
            <w:r w:rsidRPr="00B90619">
              <w:rPr>
                <w:szCs w:val="24"/>
                <w:lang w:eastAsia="ar-SA"/>
              </w:rPr>
              <w:t>ОК 01</w:t>
            </w:r>
          </w:p>
        </w:tc>
        <w:tc>
          <w:tcPr>
            <w:tcW w:w="8923" w:type="dxa"/>
          </w:tcPr>
          <w:p w14:paraId="5A0E2D3B" w14:textId="75527E0F" w:rsidR="00B90619" w:rsidRPr="00685E8C" w:rsidRDefault="00B90619" w:rsidP="00685E8C">
            <w:pPr>
              <w:pStyle w:val="aff"/>
              <w:spacing w:before="0" w:after="0"/>
              <w:ind w:left="0"/>
              <w:jc w:val="both"/>
              <w:rPr>
                <w:szCs w:val="24"/>
                <w:lang w:eastAsia="ar-SA"/>
              </w:rPr>
            </w:pPr>
            <w:r w:rsidRPr="00685E8C">
              <w:rPr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90619" w:rsidRPr="00B90619" w14:paraId="79E5AD1F" w14:textId="77777777" w:rsidTr="00B90619">
        <w:tc>
          <w:tcPr>
            <w:tcW w:w="1134" w:type="dxa"/>
          </w:tcPr>
          <w:p w14:paraId="6B453DD4" w14:textId="611FE442" w:rsidR="00B90619" w:rsidRPr="00B90619" w:rsidRDefault="00B90619" w:rsidP="00B90619">
            <w:pPr>
              <w:pStyle w:val="aff"/>
              <w:spacing w:before="0" w:after="0"/>
              <w:ind w:left="0"/>
              <w:jc w:val="both"/>
              <w:rPr>
                <w:szCs w:val="24"/>
                <w:lang w:eastAsia="ar-SA"/>
              </w:rPr>
            </w:pPr>
            <w:r w:rsidRPr="00B90619">
              <w:rPr>
                <w:szCs w:val="24"/>
                <w:lang w:eastAsia="ar-SA"/>
              </w:rPr>
              <w:t>ОК 02</w:t>
            </w:r>
          </w:p>
        </w:tc>
        <w:tc>
          <w:tcPr>
            <w:tcW w:w="8923" w:type="dxa"/>
          </w:tcPr>
          <w:p w14:paraId="5A61ED9E" w14:textId="2A6B507E" w:rsidR="00B90619" w:rsidRPr="00685E8C" w:rsidRDefault="00B90619" w:rsidP="00685E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5E8C">
              <w:rPr>
                <w:rFonts w:ascii="Times New Roman" w:hAnsi="Times New Roman"/>
                <w:sz w:val="24"/>
                <w:szCs w:val="24"/>
                <w:lang w:eastAsia="ar-SA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B90619" w:rsidRPr="00B90619" w14:paraId="426BA77C" w14:textId="77777777" w:rsidTr="00B90619">
        <w:tc>
          <w:tcPr>
            <w:tcW w:w="1134" w:type="dxa"/>
          </w:tcPr>
          <w:p w14:paraId="7B2F7F96" w14:textId="0F043200" w:rsidR="00B90619" w:rsidRPr="00B90619" w:rsidRDefault="00B90619" w:rsidP="00B90619">
            <w:pPr>
              <w:pStyle w:val="aff"/>
              <w:spacing w:before="0" w:after="0"/>
              <w:ind w:left="0"/>
              <w:jc w:val="both"/>
              <w:rPr>
                <w:szCs w:val="24"/>
                <w:lang w:eastAsia="ar-SA"/>
              </w:rPr>
            </w:pPr>
            <w:r w:rsidRPr="00B90619">
              <w:rPr>
                <w:szCs w:val="24"/>
                <w:lang w:eastAsia="ar-SA"/>
              </w:rPr>
              <w:t>ОК 04</w:t>
            </w:r>
          </w:p>
        </w:tc>
        <w:tc>
          <w:tcPr>
            <w:tcW w:w="8923" w:type="dxa"/>
          </w:tcPr>
          <w:p w14:paraId="683E8B1C" w14:textId="0A2E94EB" w:rsidR="00B90619" w:rsidRPr="00685E8C" w:rsidRDefault="00B90619" w:rsidP="00685E8C">
            <w:pPr>
              <w:pStyle w:val="aff"/>
              <w:spacing w:before="0" w:after="0"/>
              <w:ind w:left="0"/>
              <w:jc w:val="both"/>
              <w:rPr>
                <w:szCs w:val="24"/>
                <w:lang w:eastAsia="ar-SA"/>
              </w:rPr>
            </w:pPr>
            <w:r w:rsidRPr="00685E8C">
              <w:rPr>
                <w:szCs w:val="24"/>
                <w:lang w:eastAsia="ar-SA"/>
              </w:rPr>
              <w:t>Эффективно взаимодействовать и работать в коллективе и команде</w:t>
            </w:r>
          </w:p>
        </w:tc>
      </w:tr>
      <w:tr w:rsidR="00B90619" w:rsidRPr="00B90619" w14:paraId="43A157B6" w14:textId="77777777" w:rsidTr="00B90619">
        <w:tc>
          <w:tcPr>
            <w:tcW w:w="1134" w:type="dxa"/>
          </w:tcPr>
          <w:p w14:paraId="3705129E" w14:textId="007E5328" w:rsidR="00B90619" w:rsidRPr="00B90619" w:rsidRDefault="00B90619" w:rsidP="00B90619">
            <w:pPr>
              <w:pStyle w:val="aff"/>
              <w:spacing w:before="0" w:after="0"/>
              <w:ind w:left="0"/>
              <w:jc w:val="both"/>
              <w:rPr>
                <w:szCs w:val="24"/>
                <w:lang w:eastAsia="ar-SA"/>
              </w:rPr>
            </w:pPr>
            <w:r w:rsidRPr="00B90619">
              <w:rPr>
                <w:szCs w:val="24"/>
                <w:lang w:eastAsia="ar-SA"/>
              </w:rPr>
              <w:t>ОК 07</w:t>
            </w:r>
          </w:p>
        </w:tc>
        <w:tc>
          <w:tcPr>
            <w:tcW w:w="8923" w:type="dxa"/>
          </w:tcPr>
          <w:p w14:paraId="58A817AE" w14:textId="2DFD5ECE" w:rsidR="00B90619" w:rsidRPr="00685E8C" w:rsidRDefault="00B90619" w:rsidP="00685E8C">
            <w:pPr>
              <w:pStyle w:val="aff"/>
              <w:spacing w:before="0" w:after="0"/>
              <w:ind w:left="0"/>
              <w:jc w:val="both"/>
              <w:rPr>
                <w:szCs w:val="24"/>
                <w:lang w:eastAsia="ar-SA"/>
              </w:rPr>
            </w:pPr>
            <w:r w:rsidRPr="00685E8C">
              <w:rPr>
                <w:szCs w:val="24"/>
                <w:lang w:eastAsia="ar-SA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B90619" w:rsidRPr="00B90619" w14:paraId="58A2463B" w14:textId="77777777" w:rsidTr="00B90619">
        <w:tc>
          <w:tcPr>
            <w:tcW w:w="1134" w:type="dxa"/>
          </w:tcPr>
          <w:p w14:paraId="1FAEB15E" w14:textId="20ED1514" w:rsidR="00B90619" w:rsidRPr="00B90619" w:rsidRDefault="00B90619" w:rsidP="00B90619">
            <w:pPr>
              <w:pStyle w:val="aff"/>
              <w:spacing w:before="0" w:after="0"/>
              <w:ind w:left="0"/>
              <w:jc w:val="both"/>
              <w:rPr>
                <w:szCs w:val="24"/>
                <w:lang w:eastAsia="ar-SA"/>
              </w:rPr>
            </w:pPr>
            <w:r w:rsidRPr="00B90619">
              <w:rPr>
                <w:szCs w:val="24"/>
                <w:lang w:eastAsia="ar-SA"/>
              </w:rPr>
              <w:t>ОК 09</w:t>
            </w:r>
          </w:p>
        </w:tc>
        <w:tc>
          <w:tcPr>
            <w:tcW w:w="8923" w:type="dxa"/>
          </w:tcPr>
          <w:p w14:paraId="2D845B40" w14:textId="62B8355E" w:rsidR="00B90619" w:rsidRPr="00685E8C" w:rsidRDefault="00685E8C" w:rsidP="00685E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5E8C"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="00B90619" w:rsidRPr="00685E8C">
              <w:rPr>
                <w:rFonts w:ascii="Times New Roman" w:hAnsi="Times New Roman"/>
                <w:sz w:val="24"/>
                <w:szCs w:val="24"/>
                <w:lang w:eastAsia="ar-SA"/>
              </w:rPr>
              <w:t>ользоваться профессиональной документацией на государственном</w:t>
            </w:r>
          </w:p>
          <w:p w14:paraId="0BD72B3C" w14:textId="49AD742D" w:rsidR="00B90619" w:rsidRPr="00685E8C" w:rsidRDefault="00B90619" w:rsidP="00685E8C">
            <w:pPr>
              <w:pStyle w:val="aff"/>
              <w:spacing w:before="0" w:after="0"/>
              <w:ind w:left="0"/>
              <w:jc w:val="both"/>
              <w:rPr>
                <w:szCs w:val="24"/>
                <w:lang w:eastAsia="ar-SA"/>
              </w:rPr>
            </w:pPr>
            <w:r w:rsidRPr="00685E8C">
              <w:rPr>
                <w:szCs w:val="24"/>
                <w:lang w:eastAsia="ar-SA"/>
              </w:rPr>
              <w:t>и иностранном языках</w:t>
            </w:r>
          </w:p>
        </w:tc>
      </w:tr>
    </w:tbl>
    <w:p w14:paraId="541E3CFA" w14:textId="728DE56C" w:rsidR="00603897" w:rsidRPr="00603897" w:rsidRDefault="00603897" w:rsidP="00603897">
      <w:pPr>
        <w:pStyle w:val="aff"/>
        <w:widowControl w:val="0"/>
        <w:numPr>
          <w:ilvl w:val="2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spacing w:val="-6"/>
          <w:sz w:val="28"/>
          <w:szCs w:val="28"/>
          <w:lang w:eastAsia="ar-SA"/>
        </w:rPr>
      </w:pPr>
      <w:r w:rsidRPr="00603897">
        <w:rPr>
          <w:sz w:val="28"/>
          <w:szCs w:val="28"/>
          <w:lang w:eastAsia="ar-SA"/>
        </w:rPr>
        <w:t>Результатом освоения профессионального модуля является овладение обучающимися видом профессиональной деятельности в том числе профессиональными (ПК)</w:t>
      </w:r>
      <w:r w:rsidRPr="00603897">
        <w:rPr>
          <w:spacing w:val="-6"/>
          <w:sz w:val="28"/>
          <w:szCs w:val="28"/>
          <w:lang w:eastAsia="ar-SA"/>
        </w:rPr>
        <w:t xml:space="preserve">, указанными в </w:t>
      </w:r>
      <w:proofErr w:type="gramStart"/>
      <w:r w:rsidRPr="00603897">
        <w:rPr>
          <w:spacing w:val="-6"/>
          <w:sz w:val="28"/>
          <w:szCs w:val="28"/>
          <w:lang w:eastAsia="ar-SA"/>
        </w:rPr>
        <w:t>ФГОС  по</w:t>
      </w:r>
      <w:proofErr w:type="gramEnd"/>
      <w:r w:rsidRPr="00603897">
        <w:rPr>
          <w:spacing w:val="-6"/>
          <w:sz w:val="28"/>
          <w:szCs w:val="28"/>
          <w:lang w:eastAsia="ar-SA"/>
        </w:rPr>
        <w:t xml:space="preserve"> специальности 43.02.17 Технологии индустрии красоты</w:t>
      </w:r>
    </w:p>
    <w:p w14:paraId="2716262D" w14:textId="77777777" w:rsidR="00603897" w:rsidRPr="00603897" w:rsidRDefault="00603897" w:rsidP="006038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szCs w:val="28"/>
          <w:lang w:eastAsia="ar-SA"/>
        </w:rPr>
      </w:pPr>
    </w:p>
    <w:tbl>
      <w:tblPr>
        <w:tblW w:w="10555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1125"/>
        <w:gridCol w:w="9430"/>
      </w:tblGrid>
      <w:tr w:rsidR="00603897" w:rsidRPr="00603897" w14:paraId="0E269CA8" w14:textId="77777777" w:rsidTr="005301BC">
        <w:trPr>
          <w:trHeight w:val="651"/>
        </w:trPr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7C360A5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0389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Код</w:t>
            </w:r>
          </w:p>
        </w:tc>
        <w:tc>
          <w:tcPr>
            <w:tcW w:w="94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5F5AAE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0389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 результата обучения</w:t>
            </w:r>
          </w:p>
        </w:tc>
      </w:tr>
      <w:tr w:rsidR="00603897" w:rsidRPr="00603897" w14:paraId="135D7872" w14:textId="77777777" w:rsidTr="005301BC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8B88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603897">
              <w:rPr>
                <w:rStyle w:val="a5"/>
                <w:b/>
                <w:bCs/>
                <w:i w:val="0"/>
                <w:sz w:val="24"/>
                <w:szCs w:val="24"/>
                <w:lang w:eastAsia="en-US"/>
              </w:rPr>
              <w:t>ВД 1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CA95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603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Предоставление парикмахерских услуг</w:t>
            </w:r>
          </w:p>
        </w:tc>
      </w:tr>
      <w:tr w:rsidR="00603897" w:rsidRPr="00603897" w14:paraId="0D486BC7" w14:textId="77777777" w:rsidTr="005301BC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5761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603897">
              <w:rPr>
                <w:rFonts w:ascii="Times New Roman" w:hAnsi="Times New Roman"/>
                <w:b/>
                <w:sz w:val="24"/>
                <w:szCs w:val="24"/>
              </w:rPr>
              <w:t xml:space="preserve">ПК 1.1 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CCED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03897">
              <w:rPr>
                <w:rFonts w:ascii="Times New Roman" w:hAnsi="Times New Roman"/>
                <w:color w:val="000000"/>
                <w:sz w:val="24"/>
                <w:szCs w:val="24"/>
              </w:rPr>
              <w:t>Разрабатывать и выполнять классические и современные, коммерческие женские, мужские (в том числе оформление усов и бороды), детские стрижки волос различными инструментами и техниками.</w:t>
            </w:r>
          </w:p>
        </w:tc>
      </w:tr>
      <w:tr w:rsidR="00603897" w:rsidRPr="00603897" w14:paraId="0953E6F8" w14:textId="77777777" w:rsidTr="005301BC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764E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03897">
              <w:rPr>
                <w:rFonts w:ascii="Times New Roman" w:hAnsi="Times New Roman"/>
                <w:b/>
                <w:sz w:val="24"/>
                <w:szCs w:val="24"/>
              </w:rPr>
              <w:t>ПК 1.2.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4CFB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03897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химическое воздействие (включая завивку и выпрямление волос) с использованием современных технологий</w:t>
            </w:r>
          </w:p>
        </w:tc>
      </w:tr>
      <w:tr w:rsidR="00603897" w:rsidRPr="00603897" w14:paraId="16581392" w14:textId="77777777" w:rsidTr="005301BC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6AE4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03897">
              <w:rPr>
                <w:rFonts w:ascii="Times New Roman" w:hAnsi="Times New Roman"/>
                <w:b/>
                <w:sz w:val="24"/>
                <w:szCs w:val="24"/>
              </w:rPr>
              <w:t xml:space="preserve">ПК 1.3. 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B2E0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03897">
              <w:rPr>
                <w:rFonts w:ascii="Times New Roman" w:hAnsi="Times New Roman"/>
                <w:color w:val="000000"/>
                <w:sz w:val="24"/>
                <w:szCs w:val="24"/>
              </w:rPr>
              <w:t> Выполнять простые и сложные виды окрашивания волос с учетом запроса клиента.</w:t>
            </w:r>
          </w:p>
        </w:tc>
      </w:tr>
      <w:tr w:rsidR="00603897" w:rsidRPr="00603897" w14:paraId="5E3EB936" w14:textId="77777777" w:rsidTr="005301BC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737F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03897">
              <w:rPr>
                <w:rFonts w:ascii="Times New Roman" w:hAnsi="Times New Roman"/>
                <w:b/>
                <w:sz w:val="24"/>
                <w:szCs w:val="24"/>
              </w:rPr>
              <w:t>ПК 1.4.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B676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03897">
              <w:rPr>
                <w:rFonts w:ascii="Times New Roman" w:hAnsi="Times New Roman"/>
                <w:color w:val="000000"/>
                <w:sz w:val="24"/>
                <w:szCs w:val="24"/>
              </w:rPr>
              <w:t>Разрабатывать и выполнять классические и современные, коммерческие укладки и прически на волосах различной длины различными инструментами и техниками</w:t>
            </w:r>
          </w:p>
        </w:tc>
      </w:tr>
      <w:tr w:rsidR="00603897" w:rsidRPr="00603897" w14:paraId="31744738" w14:textId="77777777" w:rsidTr="005301BC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3F7C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3897">
              <w:rPr>
                <w:rFonts w:ascii="Times New Roman" w:hAnsi="Times New Roman"/>
                <w:b/>
                <w:sz w:val="24"/>
                <w:szCs w:val="24"/>
              </w:rPr>
              <w:t>ПК 1.5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CFB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897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Моделировать прически различного назначения на волосах различной длины с применением украшений и постижерных изделий с учетом тенденций моды.</w:t>
            </w:r>
          </w:p>
        </w:tc>
      </w:tr>
      <w:tr w:rsidR="00603897" w:rsidRPr="00603897" w14:paraId="6072C612" w14:textId="77777777" w:rsidTr="005301BC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079C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3897">
              <w:rPr>
                <w:rFonts w:ascii="Times New Roman" w:hAnsi="Times New Roman"/>
                <w:b/>
                <w:sz w:val="24"/>
                <w:szCs w:val="24"/>
              </w:rPr>
              <w:t>ПК 1.6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C476" w14:textId="77777777" w:rsidR="00603897" w:rsidRPr="00603897" w:rsidRDefault="00603897" w:rsidP="005301B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8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эскизы и схемы для разработки </w:t>
            </w:r>
            <w:proofErr w:type="spellStart"/>
            <w:r w:rsidRPr="00603897">
              <w:rPr>
                <w:rFonts w:ascii="Times New Roman" w:hAnsi="Times New Roman"/>
                <w:color w:val="000000"/>
                <w:sz w:val="24"/>
                <w:szCs w:val="24"/>
              </w:rPr>
              <w:t>инструкционно</w:t>
            </w:r>
            <w:proofErr w:type="spellEnd"/>
            <w:r w:rsidRPr="00603897">
              <w:rPr>
                <w:rFonts w:ascii="Times New Roman" w:hAnsi="Times New Roman"/>
                <w:color w:val="000000"/>
                <w:sz w:val="24"/>
                <w:szCs w:val="24"/>
              </w:rPr>
              <w:t>-технологических карт.</w:t>
            </w:r>
          </w:p>
        </w:tc>
      </w:tr>
    </w:tbl>
    <w:p w14:paraId="2D965AAB" w14:textId="77777777" w:rsidR="00603897" w:rsidRPr="00603897" w:rsidRDefault="00603897" w:rsidP="00603897">
      <w:pPr>
        <w:pStyle w:val="aff"/>
        <w:autoSpaceDE w:val="0"/>
        <w:spacing w:after="0"/>
        <w:ind w:left="735"/>
        <w:jc w:val="both"/>
        <w:rPr>
          <w:szCs w:val="24"/>
          <w:lang w:eastAsia="ar-SA"/>
        </w:rPr>
      </w:pPr>
    </w:p>
    <w:p w14:paraId="11FFAF71" w14:textId="77777777" w:rsidR="00B90619" w:rsidRPr="00B90619" w:rsidRDefault="00B90619" w:rsidP="00603897">
      <w:pPr>
        <w:pStyle w:val="aff"/>
        <w:spacing w:after="0"/>
        <w:ind w:left="1080"/>
        <w:jc w:val="both"/>
        <w:rPr>
          <w:sz w:val="28"/>
          <w:szCs w:val="24"/>
          <w:lang w:eastAsia="ar-SA"/>
        </w:rPr>
      </w:pPr>
    </w:p>
    <w:p w14:paraId="2E4A4ECB" w14:textId="77777777" w:rsidR="00AA0A0A" w:rsidRPr="004D6230" w:rsidRDefault="00AA0A0A" w:rsidP="00AA0A0A">
      <w:pPr>
        <w:pStyle w:val="aff"/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rFonts w:eastAsia="Times New Roman"/>
          <w:b/>
          <w:sz w:val="28"/>
          <w:szCs w:val="28"/>
          <w:lang w:eastAsia="ar-SA"/>
        </w:rPr>
      </w:pPr>
      <w:r w:rsidRPr="009F1F73">
        <w:rPr>
          <w:rFonts w:eastAsia="Times New Roman"/>
          <w:b/>
          <w:sz w:val="28"/>
          <w:szCs w:val="28"/>
          <w:lang w:eastAsia="ar-SA"/>
        </w:rPr>
        <w:lastRenderedPageBreak/>
        <w:t>Цели и задачи модуля – требования к результатам освоения модуля:</w:t>
      </w:r>
    </w:p>
    <w:p w14:paraId="4C17DA63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4A21EEFE" w14:textId="77777777" w:rsidR="00AA0A0A" w:rsidRPr="00D77B4C" w:rsidRDefault="00AA0A0A" w:rsidP="00AA0A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77B4C">
        <w:rPr>
          <w:rFonts w:ascii="Times New Roman" w:hAnsi="Times New Roman"/>
          <w:b/>
          <w:sz w:val="28"/>
          <w:szCs w:val="28"/>
        </w:rPr>
        <w:t>иметь практический опыт:</w:t>
      </w:r>
    </w:p>
    <w:p w14:paraId="72FFC559" w14:textId="761C2EE6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>применения правил бережливого производства, а также правил защиты окружающей среды;</w:t>
      </w:r>
    </w:p>
    <w:p w14:paraId="5942D95F" w14:textId="6122D480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>опыт организации рабочего пространства и рабочего процесса;</w:t>
      </w:r>
    </w:p>
    <w:p w14:paraId="2D874A68" w14:textId="77777777" w:rsid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>соблюдения правил санитарии и гигиены, требования безопасности и охраны</w:t>
      </w:r>
      <w:r w:rsidR="00505BDF">
        <w:rPr>
          <w:sz w:val="28"/>
          <w:szCs w:val="28"/>
        </w:rPr>
        <w:t xml:space="preserve"> </w:t>
      </w:r>
      <w:r w:rsidRPr="00505BDF">
        <w:rPr>
          <w:sz w:val="28"/>
          <w:szCs w:val="28"/>
        </w:rPr>
        <w:t>труда в сфере парикмахерских услуг;</w:t>
      </w:r>
    </w:p>
    <w:p w14:paraId="1A9AD3F4" w14:textId="7DD69E63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>контроля безопасности и подготовки рабочего места, инструментов, приспособлений, подбор препаратов для выполнения услуги по химическому воздействию (включая завивку и выпрямление волос);</w:t>
      </w:r>
    </w:p>
    <w:p w14:paraId="40C2080A" w14:textId="3A3E36CC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 выполнения подготовительных и заключительных работ по обслуживанию клиентов;</w:t>
      </w:r>
    </w:p>
    <w:p w14:paraId="6EBB3DA6" w14:textId="7FC900BB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>-визуального осмотра, диагностики состояния поверхности кожи и волос клиента, определения типа и структуры волос;</w:t>
      </w:r>
    </w:p>
    <w:p w14:paraId="44713187" w14:textId="467DE331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>подбора и применения профессиональных продуктов для выполнения процедуры в соответствии с её назначением;</w:t>
      </w:r>
    </w:p>
    <w:p w14:paraId="4585F07E" w14:textId="66819C46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 определения и подбора по согласованию с клиентом способа выполнения услуги по уходу за волосами;</w:t>
      </w:r>
    </w:p>
    <w:p w14:paraId="785F14DB" w14:textId="7E1CC9AD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>применения профессионального инструмента и материалов в соответствии</w:t>
      </w:r>
      <w:r w:rsidR="002C7958" w:rsidRPr="00505BDF">
        <w:rPr>
          <w:sz w:val="28"/>
          <w:szCs w:val="28"/>
        </w:rPr>
        <w:t xml:space="preserve"> </w:t>
      </w:r>
      <w:r w:rsidRPr="00505BDF">
        <w:rPr>
          <w:sz w:val="28"/>
          <w:szCs w:val="28"/>
        </w:rPr>
        <w:t xml:space="preserve">с правилами эксплуатации и применяемыми технологиями; </w:t>
      </w:r>
    </w:p>
    <w:p w14:paraId="2A47B329" w14:textId="7BDE28C7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>применения средств индивидуальной защиты; выполнения мытья, приемов массажа головы и профилактического ухода за волосами;</w:t>
      </w:r>
    </w:p>
    <w:p w14:paraId="7DD53A7D" w14:textId="77777777" w:rsid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 выполнения классических и современных, коммерческих женских стрижек </w:t>
      </w:r>
      <w:proofErr w:type="gramStart"/>
      <w:r w:rsidRPr="00505BDF">
        <w:rPr>
          <w:sz w:val="28"/>
          <w:szCs w:val="28"/>
        </w:rPr>
        <w:t xml:space="preserve">на </w:t>
      </w:r>
      <w:r w:rsidR="002C7958" w:rsidRPr="00505BDF">
        <w:rPr>
          <w:sz w:val="28"/>
          <w:szCs w:val="28"/>
        </w:rPr>
        <w:t xml:space="preserve"> </w:t>
      </w:r>
      <w:r w:rsidRPr="00505BDF">
        <w:rPr>
          <w:sz w:val="28"/>
          <w:szCs w:val="28"/>
        </w:rPr>
        <w:t>волосах</w:t>
      </w:r>
      <w:proofErr w:type="gramEnd"/>
      <w:r w:rsidRPr="00505BDF">
        <w:rPr>
          <w:sz w:val="28"/>
          <w:szCs w:val="28"/>
        </w:rPr>
        <w:t xml:space="preserve"> различной длины; </w:t>
      </w:r>
    </w:p>
    <w:p w14:paraId="7912E6B4" w14:textId="77777777" w:rsid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выполнения классических и современных, коммерческих мужских стрижек (включая стрижку бороды и усов), на волосах различной длины; </w:t>
      </w:r>
    </w:p>
    <w:p w14:paraId="4018E43E" w14:textId="27F4E571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 выполнения детских стрижек на волосах различной длины;</w:t>
      </w:r>
    </w:p>
    <w:p w14:paraId="4B84B59F" w14:textId="06EA3109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 обеспечения эффективной коммуникации с клиентом; </w:t>
      </w:r>
    </w:p>
    <w:p w14:paraId="6C89AC9E" w14:textId="6167C8E2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 контроля качества выполняемой услуги; </w:t>
      </w:r>
    </w:p>
    <w:p w14:paraId="17CBBB0B" w14:textId="65928328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 консультирования по подбору профессиональных косметических </w:t>
      </w:r>
      <w:proofErr w:type="gramStart"/>
      <w:r w:rsidRPr="00505BDF">
        <w:rPr>
          <w:sz w:val="28"/>
          <w:szCs w:val="28"/>
        </w:rPr>
        <w:t xml:space="preserve">препаратов </w:t>
      </w:r>
      <w:r w:rsidR="002C7958" w:rsidRPr="00505BDF">
        <w:rPr>
          <w:sz w:val="28"/>
          <w:szCs w:val="28"/>
        </w:rPr>
        <w:t xml:space="preserve"> </w:t>
      </w:r>
      <w:r w:rsidRPr="00505BDF">
        <w:rPr>
          <w:sz w:val="28"/>
          <w:szCs w:val="28"/>
        </w:rPr>
        <w:t>для</w:t>
      </w:r>
      <w:proofErr w:type="gramEnd"/>
      <w:r w:rsidRPr="00505BDF">
        <w:rPr>
          <w:sz w:val="28"/>
          <w:szCs w:val="28"/>
        </w:rPr>
        <w:t xml:space="preserve"> ухода за волосами в домашних условиях;</w:t>
      </w:r>
    </w:p>
    <w:p w14:paraId="31B7DE0A" w14:textId="1135DC16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>выполнения химического воздействия (включая завивку и выпрямление волос)</w:t>
      </w:r>
      <w:r w:rsidR="002C7958" w:rsidRPr="00505BDF">
        <w:rPr>
          <w:sz w:val="28"/>
          <w:szCs w:val="28"/>
        </w:rPr>
        <w:t xml:space="preserve"> </w:t>
      </w:r>
      <w:r w:rsidRPr="00505BDF">
        <w:rPr>
          <w:sz w:val="28"/>
          <w:szCs w:val="28"/>
        </w:rPr>
        <w:t xml:space="preserve">с использованием базовых и современных технологий для клиентов-мужчин и клиентов-женщин; </w:t>
      </w:r>
    </w:p>
    <w:p w14:paraId="70426F66" w14:textId="3C109A29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выполнения различных вариантов услуг по </w:t>
      </w:r>
      <w:proofErr w:type="gramStart"/>
      <w:r w:rsidRPr="00505BDF">
        <w:rPr>
          <w:sz w:val="28"/>
          <w:szCs w:val="28"/>
        </w:rPr>
        <w:t>химическому  воздействию</w:t>
      </w:r>
      <w:proofErr w:type="gramEnd"/>
      <w:r w:rsidRPr="00505BDF">
        <w:rPr>
          <w:sz w:val="28"/>
          <w:szCs w:val="28"/>
        </w:rPr>
        <w:t xml:space="preserve"> для клиентов-мужчин и клиентов-женщин;</w:t>
      </w:r>
    </w:p>
    <w:p w14:paraId="02190D45" w14:textId="13337156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выполнения простых и сложных видов окрашивания волос на основе базовых </w:t>
      </w:r>
      <w:proofErr w:type="gramStart"/>
      <w:r w:rsidRPr="00505BDF">
        <w:rPr>
          <w:sz w:val="28"/>
          <w:szCs w:val="28"/>
        </w:rPr>
        <w:t>и  современных</w:t>
      </w:r>
      <w:proofErr w:type="gramEnd"/>
      <w:r w:rsidRPr="00505BDF">
        <w:rPr>
          <w:sz w:val="28"/>
          <w:szCs w:val="28"/>
        </w:rPr>
        <w:t xml:space="preserve"> технологий в соответствии с инструкцией производителя для клиентов-мужчин и клиентов-женщин; </w:t>
      </w:r>
    </w:p>
    <w:p w14:paraId="7C0C411E" w14:textId="1B46AA01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>определения и подбора по согласованию с клиентом способа выполнения услуги по укладке волос;</w:t>
      </w:r>
    </w:p>
    <w:p w14:paraId="79328B27" w14:textId="4328177C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lastRenderedPageBreak/>
        <w:t>подбора профессиональных продуктов для выполнения укладок, в соответствии с их назначением;</w:t>
      </w:r>
    </w:p>
    <w:p w14:paraId="6AC7AF77" w14:textId="7419C696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 выполнения классических и современных, коммерческих женских укладок</w:t>
      </w:r>
      <w:r w:rsidR="002C7958" w:rsidRPr="00505BDF">
        <w:rPr>
          <w:sz w:val="28"/>
          <w:szCs w:val="28"/>
        </w:rPr>
        <w:t xml:space="preserve"> </w:t>
      </w:r>
      <w:r w:rsidRPr="00505BDF">
        <w:rPr>
          <w:sz w:val="28"/>
          <w:szCs w:val="28"/>
        </w:rPr>
        <w:t>на волосах различной длины;</w:t>
      </w:r>
    </w:p>
    <w:p w14:paraId="08BF78C8" w14:textId="77777777" w:rsid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>выполнения классических и современных, коммерческих мужских укладок</w:t>
      </w:r>
      <w:r w:rsidR="002C7958" w:rsidRPr="00505BDF">
        <w:rPr>
          <w:sz w:val="28"/>
          <w:szCs w:val="28"/>
        </w:rPr>
        <w:t xml:space="preserve"> </w:t>
      </w:r>
      <w:r w:rsidRPr="00505BDF">
        <w:rPr>
          <w:sz w:val="28"/>
          <w:szCs w:val="28"/>
        </w:rPr>
        <w:t>на волосах различной длины;</w:t>
      </w:r>
    </w:p>
    <w:p w14:paraId="6226BB98" w14:textId="43B4C391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 подбора и применения украшений и постижёрных изделий для причёсок с учётом их назначения;</w:t>
      </w:r>
    </w:p>
    <w:p w14:paraId="4922FB9D" w14:textId="10ABA22A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>выполнения классических и современных, коммерческих собранных женских причёсок на волосах различной длины, с применением украшений и постижерных изделий, различными инструментами и техниками.</w:t>
      </w:r>
    </w:p>
    <w:p w14:paraId="7A29DCC6" w14:textId="2378E912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 выполнения классических и современных, коммерческих женских причёсок на распущенных волосах, с применением украшений и постижерных изделий, различными инструментами и техниками.</w:t>
      </w:r>
    </w:p>
    <w:p w14:paraId="46D131C0" w14:textId="709219C6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 выполнения эскизов и схем женских видов стрижек, окрашиваний, укладок и причёсок;</w:t>
      </w:r>
    </w:p>
    <w:p w14:paraId="3F9C61CC" w14:textId="2FF3B0A6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 выполнения эскизов и схем мужских видов стрижек, окрашиваний, укладок и причёсок;</w:t>
      </w:r>
    </w:p>
    <w:p w14:paraId="3035A457" w14:textId="6FAB2A7E" w:rsidR="00603897" w:rsidRP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>описания технологических процессов выполнения мужских видов стрижек, окрашиваний, укладок и причёсок;</w:t>
      </w:r>
    </w:p>
    <w:p w14:paraId="46DD5520" w14:textId="77777777" w:rsidR="00505BDF" w:rsidRDefault="00603897" w:rsidP="00505BDF">
      <w:pPr>
        <w:pStyle w:val="aff"/>
        <w:numPr>
          <w:ilvl w:val="0"/>
          <w:numId w:val="21"/>
        </w:numPr>
        <w:spacing w:before="0" w:after="0"/>
        <w:ind w:left="709" w:hanging="349"/>
        <w:rPr>
          <w:sz w:val="28"/>
          <w:szCs w:val="28"/>
        </w:rPr>
      </w:pPr>
      <w:r w:rsidRPr="00505BDF">
        <w:rPr>
          <w:sz w:val="28"/>
          <w:szCs w:val="28"/>
        </w:rPr>
        <w:t xml:space="preserve"> разработки и выполнения </w:t>
      </w:r>
      <w:proofErr w:type="spellStart"/>
      <w:r w:rsidRPr="00505BDF">
        <w:rPr>
          <w:sz w:val="28"/>
          <w:szCs w:val="28"/>
        </w:rPr>
        <w:t>инструкционно</w:t>
      </w:r>
      <w:proofErr w:type="spellEnd"/>
      <w:r w:rsidRPr="00505BDF">
        <w:rPr>
          <w:sz w:val="28"/>
          <w:szCs w:val="28"/>
        </w:rPr>
        <w:t>-технологических карт мужских и женских видов парикмахерских работ.</w:t>
      </w:r>
    </w:p>
    <w:p w14:paraId="632D27D8" w14:textId="43A25D2D" w:rsidR="00AA0A0A" w:rsidRPr="00505BDF" w:rsidRDefault="00AA0A0A" w:rsidP="00505BDF">
      <w:pPr>
        <w:pStyle w:val="aff"/>
        <w:spacing w:before="0" w:after="0"/>
        <w:ind w:left="709" w:hanging="349"/>
        <w:rPr>
          <w:sz w:val="28"/>
          <w:szCs w:val="28"/>
        </w:rPr>
      </w:pPr>
      <w:r w:rsidRPr="00505BDF">
        <w:rPr>
          <w:b/>
          <w:sz w:val="28"/>
          <w:szCs w:val="28"/>
        </w:rPr>
        <w:t>уметь:</w:t>
      </w:r>
    </w:p>
    <w:p w14:paraId="791EA1F7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применять правила бережливого производства; </w:t>
      </w:r>
    </w:p>
    <w:p w14:paraId="3CCE4D1F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организовать рабочее пространство и рабочий процесс; </w:t>
      </w:r>
    </w:p>
    <w:p w14:paraId="0966EBA1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выполнять текущую уборку рабочего места; </w:t>
      </w:r>
    </w:p>
    <w:p w14:paraId="21B35996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</w:r>
    </w:p>
    <w:p w14:paraId="76104B8C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 проводить диагностику состояния кожи головы и волос, выявлять потребности клиента; </w:t>
      </w:r>
    </w:p>
    <w:p w14:paraId="2DF92A69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подбирать и применять профессиональные продукты для выполнения процедуры в соответствии с её назначением; </w:t>
      </w:r>
    </w:p>
    <w:p w14:paraId="1234B44E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>применять средства профилактического ухода с учетом норм расходов;</w:t>
      </w:r>
    </w:p>
    <w:p w14:paraId="11C2EAF4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 применять профессиональный инструмент и материалы в соответствии с правилами эксплуатации и применяемыми технологиями; </w:t>
      </w:r>
    </w:p>
    <w:p w14:paraId="3C420E68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применять средства индивидуальной защиты; </w:t>
      </w:r>
    </w:p>
    <w:p w14:paraId="54CF3234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>выполнять мытье, массаж головы и профилактический уход за волосами;</w:t>
      </w:r>
    </w:p>
    <w:p w14:paraId="6186EBDA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выполнять классические и современные, коммерческие женские стрижки на волосах разной длины; </w:t>
      </w:r>
    </w:p>
    <w:p w14:paraId="3F7B222D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выполнять классические и современные, коммерческие мужские стрижки на волосах разной длины, включая стрижку бороды и усов; </w:t>
      </w:r>
    </w:p>
    <w:p w14:paraId="75A9E2B4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выполнять детские стрижки на волосах разной длины; </w:t>
      </w:r>
    </w:p>
    <w:p w14:paraId="5374049F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применять различные техники стрижки на влажных и сухих волосах; </w:t>
      </w:r>
    </w:p>
    <w:p w14:paraId="1266802A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lastRenderedPageBreak/>
        <w:t xml:space="preserve">объяснять клиентам целесообразность рекомендуемого комплекса услуг, прогнозируя результат; </w:t>
      </w:r>
    </w:p>
    <w:p w14:paraId="61702775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обеспечивать эффективную коммуникацию с клиентом; </w:t>
      </w:r>
    </w:p>
    <w:p w14:paraId="63A52B42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применять контроль качества выполняемой услуги; </w:t>
      </w:r>
    </w:p>
    <w:p w14:paraId="1A1A93DA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проводить консультацию клиента по подбору профессиональных косметических препаратов для ухода за волосами в домашних условиях; </w:t>
      </w:r>
    </w:p>
    <w:p w14:paraId="030B115D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анализировать реакцию волос на нанесение химического состава, учитывая исходное состояние волос; </w:t>
      </w:r>
    </w:p>
    <w:p w14:paraId="277B1D46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выполнять химическое воздействие (включая завивку и выпрямление волос) с использованием базовых и современных технологий, в соответствии с инструкциями производителя для клиентов-женщин; </w:t>
      </w:r>
    </w:p>
    <w:p w14:paraId="6CC5D452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выполнять химическое воздействие (включая завивку и выпрямление волос) с использованием базовых и современных технологий, в соответствии с инструкциями производителя для клиентов-мужчин; </w:t>
      </w:r>
    </w:p>
    <w:p w14:paraId="5066F09D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выполнять различные варианты услуг по химическому воздействию для клиентов-мужчин и клиентов-женщин; </w:t>
      </w:r>
    </w:p>
    <w:p w14:paraId="10EF0D49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>проводить диагностику состояния и чувствительности кожи головы и волос, определять тип и структуру волос, выявлять потребности клиента;</w:t>
      </w:r>
    </w:p>
    <w:p w14:paraId="73D78B2E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 анализировать реакцию волос на нанесение химического препарата, учитывая исходное состояние волос; </w:t>
      </w:r>
    </w:p>
    <w:p w14:paraId="2F1FE523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заполнять диагностическую карту технолога; </w:t>
      </w:r>
    </w:p>
    <w:p w14:paraId="0535D739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формировать комплекс парикмахерских услуг по окрашиванию; </w:t>
      </w:r>
    </w:p>
    <w:p w14:paraId="5768041C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выполнять простые и сложные виды окрашивания волос на основе базовых и современных технологий в соответствии с инструкцией производителя для клиентов- женщин; </w:t>
      </w:r>
    </w:p>
    <w:p w14:paraId="610A34B9" w14:textId="77777777" w:rsidR="002C7958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выполнять простые и сложные виды окрашивания волос на основе базовых и современных технологий в соответствии с инструкцией производителя для клиентов- мужчин; </w:t>
      </w:r>
    </w:p>
    <w:p w14:paraId="19938BDC" w14:textId="77777777" w:rsidR="00505BDF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применять профессиональные технологии при выполнении: тонирования, окрашивания, осветления, обесцвечивания, восстановления цвета, с использованием продуктов для окрашивания волос в соответствии с инструкцией производителя; </w:t>
      </w:r>
    </w:p>
    <w:p w14:paraId="085FE162" w14:textId="77777777" w:rsidR="00505BDF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>выполнять женские классические укладки различными способами (холодным, горячим, бигуди) и современные, коммерческие укладки с применением различных инструментов и приспособлений;</w:t>
      </w:r>
    </w:p>
    <w:p w14:paraId="5C102375" w14:textId="77777777" w:rsidR="00505BDF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 выполнять мужские классические и современные, коммерческие укладки различными способами, с применением различных инструментов и приспособлений; </w:t>
      </w:r>
    </w:p>
    <w:p w14:paraId="46717F4E" w14:textId="77777777" w:rsidR="00505BDF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подбирать и применять украшения и постижёрные изделия для причёсок с учётом их назначения; </w:t>
      </w:r>
    </w:p>
    <w:p w14:paraId="736D5C9A" w14:textId="77777777" w:rsidR="00505BDF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выполнять классические и современные, коммерческие собранные женских причёски на волосах различной длины, с применением украшений и постижерных изделий, различными инструментами и техниками. выполнять классические и современные, коммерческие женские причёски на распущенных </w:t>
      </w:r>
      <w:r w:rsidRPr="00505BDF">
        <w:rPr>
          <w:rFonts w:eastAsia="Times New Roman"/>
          <w:sz w:val="28"/>
          <w:szCs w:val="28"/>
          <w:lang w:eastAsia="ru-RU"/>
        </w:rPr>
        <w:lastRenderedPageBreak/>
        <w:t xml:space="preserve">волосах, с применением украшений и постижерных изделий, различными инструментами и техниками. </w:t>
      </w:r>
    </w:p>
    <w:p w14:paraId="5211D905" w14:textId="77777777" w:rsidR="00505BDF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выполнять графический рисунок головы человека; </w:t>
      </w:r>
    </w:p>
    <w:p w14:paraId="7807D492" w14:textId="77777777" w:rsidR="00505BDF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выполнять графический рисунок волос; </w:t>
      </w:r>
    </w:p>
    <w:p w14:paraId="12C9D4F8" w14:textId="77777777" w:rsidR="00505BDF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>выполнять графический рисунок видов парикмахерских работ в цвете;</w:t>
      </w:r>
    </w:p>
    <w:p w14:paraId="5062B736" w14:textId="77777777" w:rsidR="00505BDF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выполнять схемы предлагаемых мужских и женских видов парикмахерских работ; описывать технологические процессы выполнения мужских и женских видов парикмахерских работ; </w:t>
      </w:r>
    </w:p>
    <w:p w14:paraId="438869A4" w14:textId="78412F3F" w:rsidR="00505BDF" w:rsidRPr="00505BDF" w:rsidRDefault="002C7958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contextualSpacing/>
        <w:rPr>
          <w:rFonts w:eastAsia="Times New Roman"/>
          <w:sz w:val="28"/>
          <w:szCs w:val="28"/>
          <w:lang w:eastAsia="ru-RU"/>
        </w:rPr>
      </w:pPr>
      <w:r w:rsidRPr="00505BDF">
        <w:rPr>
          <w:rFonts w:eastAsia="Times New Roman"/>
          <w:sz w:val="28"/>
          <w:szCs w:val="28"/>
          <w:lang w:eastAsia="ru-RU"/>
        </w:rPr>
        <w:t xml:space="preserve">разрабатывать </w:t>
      </w:r>
      <w:proofErr w:type="spellStart"/>
      <w:r w:rsidRPr="00505BDF">
        <w:rPr>
          <w:rFonts w:eastAsia="Times New Roman"/>
          <w:sz w:val="28"/>
          <w:szCs w:val="28"/>
          <w:lang w:eastAsia="ru-RU"/>
        </w:rPr>
        <w:t>инструкционно</w:t>
      </w:r>
      <w:proofErr w:type="spellEnd"/>
      <w:r w:rsidRPr="00505BDF">
        <w:rPr>
          <w:rFonts w:eastAsia="Times New Roman"/>
          <w:sz w:val="28"/>
          <w:szCs w:val="28"/>
          <w:lang w:eastAsia="ru-RU"/>
        </w:rPr>
        <w:t>-технологические карты мужских и женских видов парикмахерских работ</w:t>
      </w:r>
      <w:r w:rsidR="00505BDF" w:rsidRPr="00505BDF">
        <w:rPr>
          <w:rFonts w:eastAsia="Times New Roman"/>
          <w:sz w:val="28"/>
          <w:szCs w:val="28"/>
          <w:lang w:eastAsia="ru-RU"/>
        </w:rPr>
        <w:t>.</w:t>
      </w:r>
    </w:p>
    <w:p w14:paraId="77BE6FB5" w14:textId="25AE8EC2" w:rsidR="00505BDF" w:rsidRPr="00505BDF" w:rsidRDefault="00505BDF" w:rsidP="00505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right="-185" w:hanging="349"/>
        <w:contextualSpacing/>
        <w:rPr>
          <w:b/>
          <w:bCs/>
          <w:sz w:val="28"/>
          <w:szCs w:val="28"/>
        </w:rPr>
      </w:pPr>
      <w:r w:rsidRPr="00505BDF">
        <w:rPr>
          <w:b/>
          <w:bCs/>
          <w:sz w:val="28"/>
          <w:szCs w:val="28"/>
        </w:rPr>
        <w:t>Знать:</w:t>
      </w:r>
    </w:p>
    <w:p w14:paraId="4177C38D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Формы и методы обслуживания потребителя; </w:t>
      </w:r>
    </w:p>
    <w:p w14:paraId="4E191EF8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коммуникацию и профессиональную этику парикмахера; </w:t>
      </w:r>
    </w:p>
    <w:p w14:paraId="2A6F67AF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правила эксплуатации и хранения применяемого оборудования, инструментов и приспособлений при выполнении всех видов парикмахерских услуг; </w:t>
      </w:r>
    </w:p>
    <w:p w14:paraId="2C1F9726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санитарные нормы и правила, требования безопасности и охраны труда в сфере парикмахерских услуг; </w:t>
      </w:r>
    </w:p>
    <w:p w14:paraId="52175640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правила бережливого производства и охраны окружающей среды; анатомические особенности головы и лица; </w:t>
      </w:r>
    </w:p>
    <w:p w14:paraId="20ED4A19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структуру, состав, физические свойства и направление роста волос; </w:t>
      </w:r>
    </w:p>
    <w:p w14:paraId="2262F354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состав, свойства и воздействие профессиональных продуктов для мытья головы и профилактического ухода за волосами; </w:t>
      </w:r>
    </w:p>
    <w:p w14:paraId="10EB13F2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правила подбора и применения профессиональных продуктов для выполнения процедуры в соответствии с её назначением; </w:t>
      </w:r>
    </w:p>
    <w:p w14:paraId="438A2F9A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подготовительные и заключительные работы; технологии мытья головы, приёмы массажа головы; </w:t>
      </w:r>
    </w:p>
    <w:p w14:paraId="6B865A72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технологии выполнения классических и современных, коммерческих женских стрижек на волосах различной длины; </w:t>
      </w:r>
    </w:p>
    <w:p w14:paraId="2C502A7A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технологии выполнения классических и современных, коммерческих мужских стрижек на волосах различной длины, в том числе стрижек бороды и усов; </w:t>
      </w:r>
    </w:p>
    <w:p w14:paraId="6486A8E2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>технологии выполнения детских стрижек на волосах различной длины;</w:t>
      </w:r>
    </w:p>
    <w:p w14:paraId="1D7C4B0A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 техники стрижки на влажных и сухих волосах различными инструментами; средства контроля качества выполняемой услуги; </w:t>
      </w:r>
    </w:p>
    <w:p w14:paraId="6C4830BE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структуру, состав, физические свойства и типы волос; </w:t>
      </w:r>
    </w:p>
    <w:p w14:paraId="0392CAA9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состав и свойства профессиональных продуктов для химического воздействия на волосы; устройство оборудования, правила эксплуатации и хранения применяемых инструментов и приспособлений при выполнении химического воздействия на волосы; </w:t>
      </w:r>
    </w:p>
    <w:p w14:paraId="015BD825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технологии выполнения химического воздействия (включая завивку и выпрямление волос) на основе базовых и современных технологий с учётом инструкции производителя для клиентов-женщин; </w:t>
      </w:r>
    </w:p>
    <w:p w14:paraId="2B1DE3A0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технологии выполнения химического воздействия (включая завивку и выпрямление волос) на основе базовых и современных технологий с учётом инструкции производителя для клиентов-мужчин; </w:t>
      </w:r>
    </w:p>
    <w:p w14:paraId="371AF598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lastRenderedPageBreak/>
        <w:t xml:space="preserve">различные варианты услуг по химическому воздействию для клиентов-мужчин и клиентов-женщин; </w:t>
      </w:r>
    </w:p>
    <w:p w14:paraId="4138AA84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устройство оборудования, правила эксплуатации и хранения применяемых инструментов и приспособлений при выполнении окрашивания волос; </w:t>
      </w:r>
    </w:p>
    <w:p w14:paraId="25ECB047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>классификацию красителей, цветовой круг и законы колориметрии;</w:t>
      </w:r>
    </w:p>
    <w:p w14:paraId="43E4F2D1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 состав и свойства профессиональных продуктов для окрашивания, тонирования, осветления и обесцвечивания волос; </w:t>
      </w:r>
    </w:p>
    <w:p w14:paraId="32649444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принципы воздействия технологических процессов на кожу головы и волосы при окрашивании; технологии выполнения простых и сложных видов окрашивания волос: красителями различных групп в соответствии с инструкциями производителя для клиентов-мужчин и клиентов -женщин; </w:t>
      </w:r>
    </w:p>
    <w:p w14:paraId="53A6D25B" w14:textId="41E0BD88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различные варианты услуг по окрашиванию для клиентов-мужчин и клиентов женщин; </w:t>
      </w:r>
    </w:p>
    <w:p w14:paraId="5643A4BF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устройство оборудования, правила эксплуатации и хранения применяемых инструментов при выполнении укладки волос; </w:t>
      </w:r>
    </w:p>
    <w:p w14:paraId="40BD8179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>технологии выполнения классических и современных, коммерческих укладок на волосах различной длины для клиентов-мужчин и клиентов-женщин;</w:t>
      </w:r>
    </w:p>
    <w:p w14:paraId="3E537BC2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организацию подготовки рабочего места и рабочего пространства для выполнения укладки волос; </w:t>
      </w:r>
    </w:p>
    <w:p w14:paraId="1209D512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>устройство оборудования, правила эксплуатации и хранения применяемых инструментов при выполнении укладки волос;</w:t>
      </w:r>
    </w:p>
    <w:p w14:paraId="4592718C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>принципы воздействия технологических процессов на кожу головы и волосы;</w:t>
      </w:r>
    </w:p>
    <w:p w14:paraId="10E23F5D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>технологии выполнения классических и современных, коммерческих собранных женских причёсок на волосах различной длины, с применением украшений и постижерных изделий, различными инструментами и техниками</w:t>
      </w:r>
    </w:p>
    <w:p w14:paraId="329B2FD5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 технологии выполнения классических и современных, коммерческих женских причёсок на распущенных волосах, с применением украшений и постижерных изделий, различными инструментами и техниками. </w:t>
      </w:r>
    </w:p>
    <w:p w14:paraId="7D1C19C8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технологии подбора и применения украшений и постижёрных изделий в причёсках с учётом их назначения; </w:t>
      </w:r>
    </w:p>
    <w:p w14:paraId="79C2B264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основные элементы пластики черепа человека; </w:t>
      </w:r>
    </w:p>
    <w:p w14:paraId="1A01B7CF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особенности изображения женской и мужской головы; </w:t>
      </w:r>
    </w:p>
    <w:p w14:paraId="311F7643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технологии выполнения эскизов мужских и женских видов парикмахерских работ; </w:t>
      </w:r>
    </w:p>
    <w:p w14:paraId="50915F7A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техники рисунка и основы композиции; </w:t>
      </w:r>
    </w:p>
    <w:p w14:paraId="0C33365F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 xml:space="preserve">геометрические композиции в рисунке; </w:t>
      </w:r>
    </w:p>
    <w:p w14:paraId="474CF223" w14:textId="77777777" w:rsidR="00505BDF" w:rsidRPr="00505BDF" w:rsidRDefault="00505BDF" w:rsidP="00505BDF">
      <w:pPr>
        <w:pStyle w:val="af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right="-185" w:hanging="349"/>
        <w:rPr>
          <w:color w:val="000000"/>
          <w:sz w:val="28"/>
          <w:szCs w:val="28"/>
          <w:u w:val="single"/>
          <w:lang w:eastAsia="ar-SA"/>
        </w:rPr>
      </w:pPr>
      <w:r w:rsidRPr="00505BDF">
        <w:rPr>
          <w:sz w:val="28"/>
          <w:szCs w:val="28"/>
        </w:rPr>
        <w:t>техники выполнения схем с учетом мужских и женских видов парикмахерских работ.</w:t>
      </w:r>
    </w:p>
    <w:p w14:paraId="6D85F80A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4789936A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bCs/>
          <w:sz w:val="28"/>
          <w:szCs w:val="28"/>
          <w:lang w:eastAsia="ar-SA"/>
        </w:rPr>
        <w:t>1.3. Количество часов на освоение программы профессионального модуля</w:t>
      </w:r>
    </w:p>
    <w:p w14:paraId="03E9260C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6912"/>
        <w:gridCol w:w="3234"/>
      </w:tblGrid>
      <w:tr w:rsidR="00AA0A0A" w:rsidRPr="00734984" w14:paraId="526EBBA3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55A5A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Вид учебной деятельности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7E6D2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Объем часов</w:t>
            </w:r>
          </w:p>
        </w:tc>
      </w:tr>
      <w:tr w:rsidR="00AA0A0A" w:rsidRPr="00734984" w14:paraId="1277D1A6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142A3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Максимальная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67309" w14:textId="5DCAAEC1" w:rsidR="00AA0A0A" w:rsidRPr="00AE13BB" w:rsidRDefault="00EE35E7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1174</w:t>
            </w:r>
          </w:p>
        </w:tc>
      </w:tr>
      <w:tr w:rsidR="00AA0A0A" w:rsidRPr="00734984" w14:paraId="7011B115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29BAF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Обязательная аудиторная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B498E" w14:textId="704BB5A2" w:rsidR="00AA0A0A" w:rsidRPr="00734984" w:rsidRDefault="00EE35E7" w:rsidP="00EE3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628</w:t>
            </w:r>
          </w:p>
        </w:tc>
      </w:tr>
      <w:tr w:rsidR="00AA0A0A" w:rsidRPr="00734984" w14:paraId="4E874DD4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5B00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Курсовая работа/проект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71040" w14:textId="169B47DC" w:rsidR="00AA0A0A" w:rsidRPr="00734984" w:rsidRDefault="00393F7E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="00EE35E7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AA0A0A" w:rsidRPr="00734984" w14:paraId="62942569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18B1E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Учебная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2D438" w14:textId="6AB3B544" w:rsidR="00AA0A0A" w:rsidRPr="00734984" w:rsidRDefault="00EE35E7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252</w:t>
            </w:r>
          </w:p>
        </w:tc>
      </w:tr>
      <w:tr w:rsidR="00AA0A0A" w:rsidRPr="00734984" w14:paraId="650BF0A7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C0868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Cs/>
                <w:caps/>
                <w:sz w:val="24"/>
                <w:szCs w:val="24"/>
                <w:lang w:eastAsia="ar-SA"/>
              </w:rPr>
              <w:t>п</w:t>
            </w:r>
            <w:r w:rsidRPr="0073498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роизводственная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B60C4" w14:textId="2AD8527F" w:rsidR="00AA0A0A" w:rsidRPr="00734984" w:rsidRDefault="00EE35E7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216</w:t>
            </w:r>
          </w:p>
        </w:tc>
      </w:tr>
      <w:tr w:rsidR="00AA0A0A" w:rsidRPr="00734984" w14:paraId="3782B9CA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C3261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амостоятельная работа студента </w:t>
            </w:r>
          </w:p>
          <w:p w14:paraId="52C56271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ar-SA"/>
              </w:rPr>
            </w:pP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E7385" w14:textId="37F402F7" w:rsidR="00AA0A0A" w:rsidRPr="00C46B7F" w:rsidRDefault="00EE35E7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</w:tr>
      <w:tr w:rsidR="00AA0A0A" w:rsidRPr="00734984" w14:paraId="1E278AC2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E599E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Итоговая аттестация в форме (указать)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0D712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экзамен</w:t>
            </w:r>
          </w:p>
        </w:tc>
      </w:tr>
    </w:tbl>
    <w:p w14:paraId="6E02F750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528FD862" w14:textId="77777777" w:rsidR="00DA5A0E" w:rsidRDefault="00DA5A0E" w:rsidP="008903EB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  <w:sectPr w:rsidR="00DA5A0E" w:rsidSect="0028085F">
          <w:footerReference w:type="default" r:id="rId8"/>
          <w:pgSz w:w="11907" w:h="16840"/>
          <w:pgMar w:top="397" w:right="708" w:bottom="992" w:left="851" w:header="709" w:footer="709" w:gutter="0"/>
          <w:cols w:space="720"/>
          <w:docGrid w:linePitch="299"/>
        </w:sectPr>
      </w:pPr>
    </w:p>
    <w:p w14:paraId="73EDA9A3" w14:textId="3BA73B7A" w:rsidR="00AA0A0A" w:rsidRPr="008903EB" w:rsidRDefault="00C24D89" w:rsidP="008903EB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lastRenderedPageBreak/>
        <w:t>2</w:t>
      </w:r>
      <w:r w:rsidR="008903EB">
        <w:rPr>
          <w:rFonts w:ascii="Times New Roman" w:hAnsi="Times New Roman"/>
          <w:b/>
          <w:sz w:val="28"/>
          <w:szCs w:val="28"/>
          <w:lang w:eastAsia="ar-SA"/>
        </w:rPr>
        <w:t xml:space="preserve">. </w:t>
      </w:r>
      <w:r w:rsidR="008377FE" w:rsidRPr="008903EB">
        <w:rPr>
          <w:rFonts w:ascii="Times New Roman" w:hAnsi="Times New Roman"/>
          <w:b/>
          <w:sz w:val="28"/>
          <w:szCs w:val="28"/>
          <w:lang w:eastAsia="ar-SA"/>
        </w:rPr>
        <w:t>СТРУКТУРА и содержание профессионального модуля ПМ.01. Предоставление парикмахерских услуг</w:t>
      </w:r>
      <w:r w:rsidR="00DA5A0E">
        <w:rPr>
          <w:rFonts w:ascii="Times New Roman" w:hAnsi="Times New Roman"/>
          <w:b/>
          <w:sz w:val="28"/>
          <w:szCs w:val="28"/>
          <w:lang w:eastAsia="ar-SA"/>
        </w:rPr>
        <w:t xml:space="preserve">                          </w:t>
      </w:r>
      <w:r w:rsidR="008903EB" w:rsidRPr="008903EB">
        <w:rPr>
          <w:rFonts w:ascii="Times New Roman" w:hAnsi="Times New Roman"/>
          <w:b/>
          <w:sz w:val="28"/>
          <w:szCs w:val="28"/>
          <w:lang w:eastAsia="ar-SA"/>
        </w:rPr>
        <w:t xml:space="preserve">3.1 </w:t>
      </w:r>
      <w:r w:rsidR="00AA0A0A" w:rsidRPr="008903EB">
        <w:rPr>
          <w:rFonts w:ascii="Times New Roman" w:hAnsi="Times New Roman"/>
          <w:b/>
          <w:sz w:val="28"/>
          <w:szCs w:val="28"/>
          <w:lang w:eastAsia="ar-SA"/>
        </w:rPr>
        <w:t>Тематический план профессионального модуля</w:t>
      </w:r>
      <w:r w:rsidR="00AA0A0A" w:rsidRPr="008903EB">
        <w:rPr>
          <w:b/>
          <w:sz w:val="28"/>
          <w:szCs w:val="28"/>
          <w:lang w:eastAsia="ar-SA"/>
        </w:rPr>
        <w:t xml:space="preserve"> </w:t>
      </w:r>
    </w:p>
    <w:tbl>
      <w:tblPr>
        <w:tblW w:w="14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1"/>
        <w:gridCol w:w="3967"/>
        <w:gridCol w:w="1274"/>
        <w:gridCol w:w="808"/>
        <w:gridCol w:w="160"/>
        <w:gridCol w:w="1304"/>
        <w:gridCol w:w="95"/>
        <w:gridCol w:w="1160"/>
        <w:gridCol w:w="13"/>
        <w:gridCol w:w="670"/>
        <w:gridCol w:w="1181"/>
        <w:gridCol w:w="567"/>
        <w:gridCol w:w="2126"/>
      </w:tblGrid>
      <w:tr w:rsidR="00AA0A0A" w:rsidRPr="00734984" w14:paraId="6D14239A" w14:textId="77777777" w:rsidTr="005B1CDC">
        <w:trPr>
          <w:trHeight w:val="20"/>
        </w:trPr>
        <w:tc>
          <w:tcPr>
            <w:tcW w:w="14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E8EA2" w14:textId="77777777" w:rsidR="008377FE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 xml:space="preserve">Коды </w:t>
            </w:r>
            <w:proofErr w:type="spellStart"/>
            <w:r w:rsidRPr="00734984">
              <w:rPr>
                <w:rFonts w:ascii="Times New Roman" w:hAnsi="Times New Roman"/>
                <w:b/>
                <w:lang w:eastAsia="ar-SA"/>
              </w:rPr>
              <w:t>профессио</w:t>
            </w:r>
            <w:proofErr w:type="spellEnd"/>
          </w:p>
          <w:p w14:paraId="7F91D4A9" w14:textId="3E025E75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proofErr w:type="spellStart"/>
            <w:r w:rsidRPr="00734984">
              <w:rPr>
                <w:rFonts w:ascii="Times New Roman" w:hAnsi="Times New Roman"/>
                <w:b/>
                <w:lang w:eastAsia="ar-SA"/>
              </w:rPr>
              <w:t>нальных</w:t>
            </w:r>
            <w:proofErr w:type="spellEnd"/>
            <w:r w:rsidRPr="00734984">
              <w:rPr>
                <w:rFonts w:ascii="Times New Roman" w:hAnsi="Times New Roman"/>
                <w:b/>
                <w:lang w:eastAsia="ar-SA"/>
              </w:rPr>
              <w:t xml:space="preserve"> компетенций</w:t>
            </w:r>
          </w:p>
        </w:tc>
        <w:tc>
          <w:tcPr>
            <w:tcW w:w="3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860BE" w14:textId="1F744912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iCs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Наименования разделов профессионального модуля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40A8E" w14:textId="77777777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iCs/>
                <w:lang w:eastAsia="ar-SA"/>
              </w:rPr>
            </w:pPr>
            <w:r w:rsidRPr="00734984">
              <w:rPr>
                <w:rFonts w:ascii="Times New Roman" w:hAnsi="Times New Roman"/>
                <w:b/>
                <w:iCs/>
                <w:lang w:eastAsia="ar-SA"/>
              </w:rPr>
              <w:t>Всего часов</w:t>
            </w:r>
          </w:p>
          <w:p w14:paraId="03D59F8A" w14:textId="77777777" w:rsidR="00AA0A0A" w:rsidRPr="00734984" w:rsidRDefault="00AA0A0A" w:rsidP="008377FE">
            <w:pPr>
              <w:widowControl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i/>
                <w:iCs/>
                <w:lang w:eastAsia="ar-SA"/>
              </w:rPr>
            </w:pPr>
            <w:r w:rsidRPr="00734984">
              <w:rPr>
                <w:rFonts w:ascii="Times New Roman" w:hAnsi="Times New Roman"/>
                <w:i/>
                <w:iCs/>
                <w:lang w:eastAsia="ar-SA"/>
              </w:rPr>
              <w:t>(макс. учебная нагрузка и практики)</w:t>
            </w:r>
          </w:p>
        </w:tc>
        <w:tc>
          <w:tcPr>
            <w:tcW w:w="5391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61C38" w14:textId="77777777" w:rsidR="00AA0A0A" w:rsidRPr="00734984" w:rsidRDefault="00AA0A0A" w:rsidP="008377FE">
            <w:pPr>
              <w:widowControl w:val="0"/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8554D4" w14:textId="77777777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 xml:space="preserve">Практика </w:t>
            </w:r>
          </w:p>
        </w:tc>
      </w:tr>
      <w:tr w:rsidR="008377FE" w:rsidRPr="00734984" w14:paraId="231FDEEA" w14:textId="77777777" w:rsidTr="005B1CDC">
        <w:trPr>
          <w:trHeight w:val="20"/>
        </w:trPr>
        <w:tc>
          <w:tcPr>
            <w:tcW w:w="144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8A6BBF0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4BCBA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923E8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iCs/>
                <w:lang w:eastAsia="ar-SA"/>
              </w:rPr>
            </w:pPr>
          </w:p>
        </w:tc>
        <w:tc>
          <w:tcPr>
            <w:tcW w:w="35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AF34A54" w14:textId="77777777" w:rsidR="008377FE" w:rsidRPr="00734984" w:rsidRDefault="008377FE" w:rsidP="008377FE">
            <w:pPr>
              <w:widowControl w:val="0"/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Обязательная аудиторная учебная нагрузка обучающегося</w:t>
            </w:r>
          </w:p>
        </w:tc>
        <w:tc>
          <w:tcPr>
            <w:tcW w:w="1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2776A8F" w14:textId="77777777" w:rsidR="008377FE" w:rsidRPr="00734984" w:rsidRDefault="008377FE" w:rsidP="008377FE">
            <w:pPr>
              <w:widowControl w:val="0"/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10"/>
                <w:lang w:eastAsia="ar-SA"/>
              </w:rPr>
              <w:t>Самостоятельная</w:t>
            </w:r>
            <w:r w:rsidRPr="00734984">
              <w:rPr>
                <w:rFonts w:ascii="Times New Roman" w:hAnsi="Times New Roman"/>
                <w:b/>
                <w:lang w:eastAsia="ar-SA"/>
              </w:rPr>
              <w:t xml:space="preserve"> работа обучающегося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7A3FB4F4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Учебная,</w:t>
            </w:r>
          </w:p>
          <w:p w14:paraId="790E0001" w14:textId="77777777" w:rsidR="008377FE" w:rsidRPr="00734984" w:rsidRDefault="008377FE" w:rsidP="008377FE">
            <w:pPr>
              <w:widowControl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2320DF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pacing w:val="-8"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8"/>
                <w:lang w:eastAsia="ar-SA"/>
              </w:rPr>
              <w:t>Производственная (по профилю специальности),</w:t>
            </w:r>
          </w:p>
          <w:p w14:paraId="43B0E440" w14:textId="77777777" w:rsidR="008377FE" w:rsidRPr="00734984" w:rsidRDefault="008377FE" w:rsidP="008377FE">
            <w:pPr>
              <w:widowControl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pacing w:val="-8"/>
                <w:lang w:eastAsia="ar-SA"/>
              </w:rPr>
            </w:pPr>
            <w:r w:rsidRPr="00734984">
              <w:rPr>
                <w:rFonts w:ascii="Times New Roman" w:hAnsi="Times New Roman"/>
                <w:spacing w:val="-8"/>
                <w:lang w:eastAsia="ar-SA"/>
              </w:rPr>
              <w:t>часов</w:t>
            </w:r>
          </w:p>
          <w:p w14:paraId="743151E6" w14:textId="77777777" w:rsidR="008377FE" w:rsidRPr="00734984" w:rsidRDefault="008377FE" w:rsidP="008377FE">
            <w:pPr>
              <w:widowControl w:val="0"/>
              <w:spacing w:after="0" w:line="240" w:lineRule="auto"/>
              <w:ind w:left="-113" w:right="-113" w:hanging="283"/>
              <w:jc w:val="center"/>
              <w:rPr>
                <w:rFonts w:ascii="Times New Roman" w:hAnsi="Times New Roman"/>
                <w:i/>
                <w:spacing w:val="-8"/>
                <w:lang w:eastAsia="ar-SA"/>
              </w:rPr>
            </w:pPr>
            <w:r w:rsidRPr="00734984">
              <w:rPr>
                <w:rFonts w:ascii="Times New Roman" w:hAnsi="Times New Roman"/>
                <w:i/>
                <w:spacing w:val="-8"/>
                <w:lang w:eastAsia="ar-SA"/>
              </w:rPr>
              <w:t>(если предусмотрена рассредоточенная практика)</w:t>
            </w:r>
          </w:p>
        </w:tc>
      </w:tr>
      <w:tr w:rsidR="008377FE" w:rsidRPr="00734984" w14:paraId="5B8E4ED4" w14:textId="77777777" w:rsidTr="005B1CDC">
        <w:trPr>
          <w:trHeight w:val="20"/>
        </w:trPr>
        <w:tc>
          <w:tcPr>
            <w:tcW w:w="1441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B78250" w14:textId="77777777" w:rsidR="008377FE" w:rsidRPr="00734984" w:rsidRDefault="008377FE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30EFF98" w14:textId="77777777" w:rsidR="008377FE" w:rsidRPr="00734984" w:rsidRDefault="008377FE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1703D78" w14:textId="77777777" w:rsidR="008377FE" w:rsidRPr="00734984" w:rsidRDefault="008377FE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9F2D080" w14:textId="77777777" w:rsidR="008377FE" w:rsidRPr="00734984" w:rsidRDefault="008377FE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spacing w:val="-10"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10"/>
                <w:lang w:eastAsia="ar-SA"/>
              </w:rPr>
              <w:t>Всего,</w:t>
            </w:r>
          </w:p>
          <w:p w14:paraId="0335A947" w14:textId="77777777" w:rsidR="008377FE" w:rsidRPr="00734984" w:rsidRDefault="008377FE" w:rsidP="00A05876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spacing w:val="-10"/>
                <w:lang w:eastAsia="ar-SA"/>
              </w:rPr>
              <w:t>часо</w:t>
            </w:r>
            <w:r w:rsidRPr="00734984">
              <w:rPr>
                <w:rFonts w:ascii="Times New Roman" w:hAnsi="Times New Roman"/>
                <w:lang w:eastAsia="ar-SA"/>
              </w:rPr>
              <w:t>в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CABC184" w14:textId="77777777" w:rsidR="008377FE" w:rsidRPr="00734984" w:rsidRDefault="008377FE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spacing w:val="-10"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10"/>
                <w:lang w:eastAsia="ar-SA"/>
              </w:rPr>
              <w:t xml:space="preserve">в т.ч. лабораторные работы и практические занятия, </w:t>
            </w:r>
            <w:r w:rsidRPr="00734984">
              <w:rPr>
                <w:rFonts w:ascii="Times New Roman" w:hAnsi="Times New Roman"/>
                <w:spacing w:val="-10"/>
                <w:lang w:eastAsia="ar-SA"/>
              </w:rPr>
              <w:t>часов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42BABB1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 xml:space="preserve">в т.ч., курсовая работа (проект), </w:t>
            </w: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A665B66" w14:textId="77777777" w:rsidR="008377FE" w:rsidRPr="00734984" w:rsidRDefault="008377FE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Всего,</w:t>
            </w:r>
          </w:p>
          <w:p w14:paraId="03CD3771" w14:textId="77777777" w:rsidR="008377FE" w:rsidRPr="00734984" w:rsidRDefault="008377FE" w:rsidP="00A05876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2D4A64A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 xml:space="preserve">в т.ч., курсовая работа (проект), </w:t>
            </w: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2FC6695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F84C28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ind w:left="72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AA0A0A" w:rsidRPr="00734984" w14:paraId="6CE23DFF" w14:textId="77777777" w:rsidTr="005B1CDC">
        <w:trPr>
          <w:trHeight w:val="20"/>
        </w:trPr>
        <w:tc>
          <w:tcPr>
            <w:tcW w:w="14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D7312F9" w14:textId="77777777" w:rsidR="00AA0A0A" w:rsidRPr="00734984" w:rsidRDefault="00AA0A0A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2ABD33E" w14:textId="77777777" w:rsidR="00AA0A0A" w:rsidRPr="00734984" w:rsidRDefault="00AA0A0A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D3C3DE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B0E0D63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52484D4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5088824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6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35B9FB9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D0B6374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8F364E2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7202CC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10</w:t>
            </w:r>
          </w:p>
        </w:tc>
      </w:tr>
      <w:tr w:rsidR="00393F7E" w:rsidRPr="00734984" w14:paraId="4EE13C95" w14:textId="77777777" w:rsidTr="005B1CDC">
        <w:trPr>
          <w:trHeight w:val="20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86A6" w14:textId="3BD95F3C" w:rsidR="00393F7E" w:rsidRPr="00734984" w:rsidRDefault="006546FB" w:rsidP="008F1287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ПК. 1.1 – 1.7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866C" w14:textId="5927044A" w:rsidR="00393F7E" w:rsidRPr="00734984" w:rsidRDefault="00F147B3" w:rsidP="00393F7E">
            <w:pPr>
              <w:snapToGrid w:val="0"/>
              <w:spacing w:after="0" w:line="21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  <w:t>МДК.01.01</w:t>
            </w:r>
            <w:r w:rsidRPr="00F147B3"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  <w:t>Выполнение классических и современных, коммерческих стрижек волос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47C038" w14:textId="44CD67B8" w:rsidR="00393F7E" w:rsidRPr="00734984" w:rsidRDefault="006546FB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210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A5D5CC" w14:textId="687CD985" w:rsidR="00393F7E" w:rsidRPr="00734984" w:rsidRDefault="006546FB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184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C07C874" w14:textId="21D66827" w:rsidR="00393F7E" w:rsidRPr="00734984" w:rsidRDefault="006546FB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A1DFB5" w14:textId="77777777" w:rsidR="00393F7E" w:rsidRPr="00734984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14:paraId="1A100D3B" w14:textId="77777777" w:rsidR="00393F7E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14:paraId="74D8482D" w14:textId="77777777" w:rsidR="00393F7E" w:rsidRPr="00734984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855EBF2" w14:textId="42C32ABA" w:rsidR="00393F7E" w:rsidRPr="00734984" w:rsidRDefault="006546FB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</w:t>
            </w:r>
          </w:p>
        </w:tc>
        <w:tc>
          <w:tcPr>
            <w:tcW w:w="118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4977A9" w14:textId="77777777" w:rsidR="00393F7E" w:rsidRPr="00734984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4805295" w14:textId="1C64DBC7" w:rsidR="00393F7E" w:rsidRPr="00734984" w:rsidRDefault="00393F7E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ECDCD9" w14:textId="2C2F4DBC" w:rsidR="00393F7E" w:rsidRPr="00734984" w:rsidRDefault="00393F7E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6546FB" w:rsidRPr="00734984" w14:paraId="70634737" w14:textId="77777777" w:rsidTr="005B1CDC">
        <w:trPr>
          <w:trHeight w:val="20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667A" w14:textId="2861925A" w:rsidR="006546FB" w:rsidRPr="000E21B9" w:rsidRDefault="006546FB" w:rsidP="006546FB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222017">
              <w:rPr>
                <w:rFonts w:ascii="Times New Roman" w:hAnsi="Times New Roman"/>
                <w:b/>
                <w:lang w:eastAsia="ar-SA"/>
              </w:rPr>
              <w:t>ПК. 1.1 – 1.7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4FC0" w14:textId="24C88F42" w:rsidR="006546FB" w:rsidRPr="00734984" w:rsidRDefault="006546FB" w:rsidP="006546FB">
            <w:pPr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  <w:t xml:space="preserve">МДК.01.02 </w:t>
            </w:r>
            <w:r w:rsidRPr="00F147B3"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  <w:t>Выполнение химического воздействия на волосы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343D5" w14:textId="6A325B13" w:rsidR="006546FB" w:rsidRPr="00734984" w:rsidRDefault="003513FE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74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DF601" w14:textId="7BDEA9DD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60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AF363F9" w14:textId="0EE6646B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64F189C" w14:textId="77777777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36FC149" w14:textId="035CC101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56D23B" w14:textId="77777777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ACBEA90" w14:textId="6EA701D5" w:rsidR="006546FB" w:rsidRPr="005B1CDC" w:rsidRDefault="006546FB" w:rsidP="005B1CDC">
            <w:pPr>
              <w:snapToGrid w:val="0"/>
              <w:spacing w:after="0" w:line="216" w:lineRule="auto"/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F27AF2" w14:textId="2DC5FC24" w:rsidR="006546FB" w:rsidRPr="005B1CDC" w:rsidRDefault="006546FB" w:rsidP="005B1CDC">
            <w:pPr>
              <w:snapToGrid w:val="0"/>
              <w:spacing w:after="0" w:line="216" w:lineRule="auto"/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546FB" w:rsidRPr="00734984" w14:paraId="2A1341E6" w14:textId="77777777" w:rsidTr="005B1CDC">
        <w:trPr>
          <w:trHeight w:val="20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7987" w14:textId="4238530C" w:rsidR="006546FB" w:rsidRPr="00734984" w:rsidRDefault="006546FB" w:rsidP="006546FB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222017">
              <w:rPr>
                <w:rFonts w:ascii="Times New Roman" w:hAnsi="Times New Roman"/>
                <w:b/>
                <w:lang w:eastAsia="ar-SA"/>
              </w:rPr>
              <w:t>ПК. 1.1 – 1.7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BABF" w14:textId="5514853E" w:rsidR="006546FB" w:rsidRPr="008377FE" w:rsidRDefault="006546FB" w:rsidP="006546FB">
            <w:pPr>
              <w:snapToGrid w:val="0"/>
              <w:spacing w:after="0" w:line="216" w:lineRule="auto"/>
              <w:rPr>
                <w:rFonts w:ascii="Times New Roman" w:hAnsi="Times New Roman"/>
                <w:b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  <w:t xml:space="preserve">МДК.01.03 </w:t>
            </w:r>
            <w:r w:rsidRPr="00F147B3"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  <w:t>Выполнение простых и сложных видов окрашивания волос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22178" w14:textId="1EF5084F" w:rsidR="006546FB" w:rsidRPr="00734984" w:rsidRDefault="003513FE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224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6FE64E" w14:textId="2AA89437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198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00E5F" w14:textId="7F36EFF7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42E26" w14:textId="7594D9CF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F9BEEA" w14:textId="7072E8E0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1DEE3A" w14:textId="77777777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D48EB08" w14:textId="77777777" w:rsidR="006546FB" w:rsidRPr="005B1CDC" w:rsidRDefault="006546FB" w:rsidP="005B1CDC">
            <w:pPr>
              <w:snapToGrid w:val="0"/>
              <w:spacing w:after="0" w:line="216" w:lineRule="auto"/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</w:pPr>
          </w:p>
          <w:p w14:paraId="616D6214" w14:textId="0E229143" w:rsidR="006546FB" w:rsidRPr="005B1CDC" w:rsidRDefault="006546FB" w:rsidP="005B1CDC">
            <w:pPr>
              <w:snapToGrid w:val="0"/>
              <w:spacing w:after="0" w:line="216" w:lineRule="auto"/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</w:pPr>
          </w:p>
          <w:p w14:paraId="3C5880BE" w14:textId="77777777" w:rsidR="006546FB" w:rsidRPr="005B1CDC" w:rsidRDefault="006546FB" w:rsidP="005B1CDC">
            <w:pPr>
              <w:snapToGrid w:val="0"/>
              <w:spacing w:after="0" w:line="216" w:lineRule="auto"/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4FCCF2" w14:textId="77777777" w:rsidR="006546FB" w:rsidRPr="005B1CDC" w:rsidRDefault="006546FB" w:rsidP="005B1CDC">
            <w:pPr>
              <w:snapToGrid w:val="0"/>
              <w:spacing w:after="0" w:line="216" w:lineRule="auto"/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</w:pPr>
          </w:p>
          <w:p w14:paraId="5276242C" w14:textId="1F66B890" w:rsidR="006546FB" w:rsidRPr="005B1CDC" w:rsidRDefault="006546FB" w:rsidP="005B1CDC">
            <w:pPr>
              <w:snapToGrid w:val="0"/>
              <w:spacing w:after="0" w:line="216" w:lineRule="auto"/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</w:pPr>
          </w:p>
          <w:p w14:paraId="19569809" w14:textId="77777777" w:rsidR="006546FB" w:rsidRPr="005B1CDC" w:rsidRDefault="006546FB" w:rsidP="005B1CDC">
            <w:pPr>
              <w:snapToGrid w:val="0"/>
              <w:spacing w:after="0" w:line="216" w:lineRule="auto"/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546FB" w:rsidRPr="00734984" w14:paraId="05BFDE04" w14:textId="77777777" w:rsidTr="005B1CDC">
        <w:trPr>
          <w:trHeight w:val="20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6DA3" w14:textId="05D6D0B9" w:rsidR="006546FB" w:rsidRDefault="006546FB" w:rsidP="006546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2017">
              <w:rPr>
                <w:rFonts w:ascii="Times New Roman" w:hAnsi="Times New Roman"/>
                <w:b/>
                <w:lang w:eastAsia="ar-SA"/>
              </w:rPr>
              <w:t>ПК. 1.1 – 1.7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D3C4" w14:textId="35840381" w:rsidR="006546FB" w:rsidRPr="00F147B3" w:rsidRDefault="006546FB" w:rsidP="006546FB">
            <w:pPr>
              <w:snapToGrid w:val="0"/>
              <w:spacing w:after="0" w:line="216" w:lineRule="auto"/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  <w:t xml:space="preserve">МДК.01.04 </w:t>
            </w:r>
            <w:r w:rsidRPr="00F147B3"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  <w:t>Выполнение классических и современных, коммерческих укладок на волосах различной длины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3EDFF9" w14:textId="47853A56" w:rsidR="006546FB" w:rsidRPr="00734984" w:rsidRDefault="003513FE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64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2F7CC" w14:textId="3B3C8A03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64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92A9F" w14:textId="079E4469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34EF14" w14:textId="77777777" w:rsidR="006546FB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49985" w14:textId="79A0CF70" w:rsidR="006546FB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42798D" w14:textId="77777777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83E0858" w14:textId="77777777" w:rsidR="006546FB" w:rsidRPr="005B1CDC" w:rsidRDefault="006546FB" w:rsidP="005B1CDC">
            <w:pPr>
              <w:snapToGrid w:val="0"/>
              <w:spacing w:after="0" w:line="216" w:lineRule="auto"/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D2BD95" w14:textId="77777777" w:rsidR="006546FB" w:rsidRPr="005B1CDC" w:rsidRDefault="006546FB" w:rsidP="005B1CDC">
            <w:pPr>
              <w:snapToGrid w:val="0"/>
              <w:spacing w:after="0" w:line="216" w:lineRule="auto"/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546FB" w:rsidRPr="00734984" w14:paraId="31AB2962" w14:textId="77777777" w:rsidTr="005B1CDC">
        <w:trPr>
          <w:trHeight w:val="20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884E" w14:textId="1D120920" w:rsidR="006546FB" w:rsidRDefault="006546FB" w:rsidP="006546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2017">
              <w:rPr>
                <w:rFonts w:ascii="Times New Roman" w:hAnsi="Times New Roman"/>
                <w:b/>
                <w:lang w:eastAsia="ar-SA"/>
              </w:rPr>
              <w:t>ПК. 1.1 – 1.7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E895" w14:textId="7EBBF942" w:rsidR="006546FB" w:rsidRPr="00F147B3" w:rsidRDefault="006546FB" w:rsidP="006546FB">
            <w:pPr>
              <w:snapToGrid w:val="0"/>
              <w:spacing w:after="0" w:line="216" w:lineRule="auto"/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  <w:t xml:space="preserve">МДК.01.05 </w:t>
            </w:r>
            <w:r w:rsidRPr="00F147B3"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  <w:t>Моделирование классических и современных, коммерческих причесок с применением украшений и постижёрных изделий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858A93" w14:textId="15BBBDD8" w:rsidR="006546FB" w:rsidRPr="00734984" w:rsidRDefault="003513FE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134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21F95A" w14:textId="26EF12A6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67C444" w14:textId="0D7D4208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E144FD" w14:textId="1846564C" w:rsidR="006546FB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30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0610C" w14:textId="77777777" w:rsidR="006546FB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37D99B" w14:textId="11455269" w:rsidR="006546FB" w:rsidRPr="00734984" w:rsidRDefault="006546FB" w:rsidP="006546FB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9A3FDC1" w14:textId="77777777" w:rsidR="006546FB" w:rsidRPr="005B1CDC" w:rsidRDefault="006546FB" w:rsidP="005B1CDC">
            <w:pPr>
              <w:snapToGrid w:val="0"/>
              <w:spacing w:after="0" w:line="216" w:lineRule="auto"/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4AA511" w14:textId="77777777" w:rsidR="006546FB" w:rsidRPr="005B1CDC" w:rsidRDefault="006546FB" w:rsidP="005B1CDC">
            <w:pPr>
              <w:snapToGrid w:val="0"/>
              <w:spacing w:after="0" w:line="216" w:lineRule="auto"/>
              <w:rPr>
                <w:rFonts w:ascii="Times New Roman" w:hAnsi="Times New Roman"/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AA0A0A" w:rsidRPr="00734984" w14:paraId="11E81713" w14:textId="77777777" w:rsidTr="005B1CDC">
        <w:trPr>
          <w:trHeight w:val="20"/>
        </w:trPr>
        <w:tc>
          <w:tcPr>
            <w:tcW w:w="14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D3E9F9" w14:textId="77777777" w:rsidR="00AA0A0A" w:rsidRPr="00734984" w:rsidRDefault="00AA0A0A" w:rsidP="00A05876">
            <w:pPr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C3D1FE" w14:textId="79604D69" w:rsidR="00AA0A0A" w:rsidRPr="00734984" w:rsidRDefault="008F1287" w:rsidP="00A05876">
            <w:pPr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Учебная практика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65BE3A0" w14:textId="10A8E4AE" w:rsidR="00AA0A0A" w:rsidRPr="00734984" w:rsidRDefault="006546FB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252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384F9D" w14:textId="77777777" w:rsidR="00AA0A0A" w:rsidRPr="00734984" w:rsidRDefault="00AA0A0A" w:rsidP="008377FE">
            <w:pPr>
              <w:tabs>
                <w:tab w:val="left" w:pos="1209"/>
              </w:tabs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</w:tcBorders>
            <w:shd w:val="clear" w:color="auto" w:fill="auto"/>
            <w:vAlign w:val="center"/>
          </w:tcPr>
          <w:p w14:paraId="7152EF62" w14:textId="59FEC86C" w:rsidR="00AA0A0A" w:rsidRPr="00734984" w:rsidRDefault="00EE35E7" w:rsidP="008377FE">
            <w:pPr>
              <w:tabs>
                <w:tab w:val="left" w:pos="1209"/>
              </w:tabs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252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B66908" w14:textId="77777777" w:rsidR="00AA0A0A" w:rsidRPr="00734984" w:rsidRDefault="00AA0A0A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AA0A0A" w:rsidRPr="00734984" w14:paraId="13A93985" w14:textId="77777777" w:rsidTr="005B1CDC">
        <w:trPr>
          <w:trHeight w:val="20"/>
        </w:trPr>
        <w:tc>
          <w:tcPr>
            <w:tcW w:w="14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C9EC1A" w14:textId="77777777" w:rsidR="00AA0A0A" w:rsidRPr="00734984" w:rsidRDefault="00AA0A0A" w:rsidP="00A05876">
            <w:pPr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0735DC3" w14:textId="77777777" w:rsidR="00AA0A0A" w:rsidRPr="00734984" w:rsidRDefault="00AA0A0A" w:rsidP="00A05876">
            <w:pPr>
              <w:snapToGrid w:val="0"/>
              <w:spacing w:after="0" w:line="216" w:lineRule="auto"/>
              <w:rPr>
                <w:rFonts w:ascii="Times New Roman" w:eastAsia="Calibri" w:hAnsi="Times New Roman"/>
                <w:i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Производственная практика (по профилю специальности)</w:t>
            </w:r>
            <w:r w:rsidRPr="00734984">
              <w:rPr>
                <w:rFonts w:ascii="Times New Roman" w:hAnsi="Times New Roman"/>
                <w:lang w:eastAsia="ar-SA"/>
              </w:rPr>
              <w:t xml:space="preserve">, часов </w:t>
            </w:r>
            <w:r w:rsidRPr="00734984">
              <w:rPr>
                <w:rFonts w:ascii="Times New Roman" w:eastAsia="Calibri" w:hAnsi="Times New Roman"/>
                <w:i/>
                <w:lang w:eastAsia="ar-SA"/>
              </w:rPr>
              <w:t>(если предусмотрена</w:t>
            </w:r>
            <w:r w:rsidRPr="00734984">
              <w:rPr>
                <w:rFonts w:ascii="Times New Roman" w:hAnsi="Times New Roman"/>
                <w:i/>
                <w:lang w:eastAsia="ar-SA"/>
              </w:rPr>
              <w:t xml:space="preserve"> итоговая (концентрированная) практика</w:t>
            </w:r>
            <w:r w:rsidRPr="00734984">
              <w:rPr>
                <w:rFonts w:ascii="Times New Roman" w:eastAsia="Calibri" w:hAnsi="Times New Roman"/>
                <w:i/>
                <w:lang w:eastAsia="ar-SA"/>
              </w:rPr>
              <w:t>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6773C37" w14:textId="2A427EFA" w:rsidR="00AA0A0A" w:rsidRPr="00734984" w:rsidRDefault="006546FB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216</w:t>
            </w:r>
          </w:p>
        </w:tc>
        <w:tc>
          <w:tcPr>
            <w:tcW w:w="5958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74DBCDB" w14:textId="39849B0D" w:rsidR="00AA0A0A" w:rsidRPr="00734984" w:rsidRDefault="00AA0A0A" w:rsidP="008377FE">
            <w:pPr>
              <w:tabs>
                <w:tab w:val="left" w:pos="1209"/>
              </w:tabs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530435" w14:textId="4C2D4BED" w:rsidR="00AA0A0A" w:rsidRPr="00734984" w:rsidRDefault="00EE35E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216</w:t>
            </w:r>
          </w:p>
          <w:p w14:paraId="56AF06EB" w14:textId="77777777" w:rsidR="00AA0A0A" w:rsidRPr="00734984" w:rsidRDefault="00AA0A0A" w:rsidP="006546FB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AA0A0A" w:rsidRPr="00734984" w14:paraId="3873740B" w14:textId="77777777" w:rsidTr="005B1CDC">
        <w:trPr>
          <w:trHeight w:val="20"/>
        </w:trPr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E10561E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C49C95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Всего: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8B7D83F" w14:textId="4CBADD44" w:rsidR="00AA0A0A" w:rsidRPr="00734984" w:rsidRDefault="00EE35E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1174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FEFB3BD" w14:textId="4DBEDC6F" w:rsidR="00AA0A0A" w:rsidRPr="00734984" w:rsidRDefault="00EE35E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628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CF451C" w14:textId="6217B4EA" w:rsidR="00AA0A0A" w:rsidRPr="00734984" w:rsidRDefault="00EE35E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364</w:t>
            </w:r>
          </w:p>
        </w:tc>
        <w:tc>
          <w:tcPr>
            <w:tcW w:w="1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F9B08C7" w14:textId="301C9A32" w:rsidR="00AA0A0A" w:rsidRPr="00734984" w:rsidRDefault="006546FB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30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9ACB0AE" w14:textId="2D0C0064" w:rsidR="00AA0A0A" w:rsidRPr="00734984" w:rsidRDefault="003513FE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102DCC0" w14:textId="77777777" w:rsidR="00AA0A0A" w:rsidRPr="00734984" w:rsidRDefault="00AA0A0A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5DB8DE9" w14:textId="14BB276C" w:rsidR="00AA0A0A" w:rsidRPr="00734984" w:rsidRDefault="00EE35E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252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E00D85" w14:textId="1188617E" w:rsidR="00AA0A0A" w:rsidRPr="00734984" w:rsidRDefault="00EE35E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216</w:t>
            </w:r>
          </w:p>
        </w:tc>
      </w:tr>
    </w:tbl>
    <w:p w14:paraId="6ED23D21" w14:textId="08F7809F" w:rsidR="00B671BB" w:rsidRDefault="008377FE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B671BB" w:rsidRPr="00B671BB">
        <w:rPr>
          <w:rFonts w:ascii="Times New Roman" w:hAnsi="Times New Roman"/>
          <w:b/>
          <w:sz w:val="24"/>
          <w:szCs w:val="24"/>
        </w:rPr>
        <w:lastRenderedPageBreak/>
        <w:t>.2. Тематический план и содержание профессионального модуля ПМ.01 «ПРЕДОСТАВЛЕНИЕ ПАРИКМАХЕРСКИХ УСЛУГ»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70"/>
        <w:gridCol w:w="9917"/>
        <w:gridCol w:w="933"/>
        <w:gridCol w:w="2017"/>
      </w:tblGrid>
      <w:tr w:rsidR="005B1CDC" w14:paraId="02E05735" w14:textId="77777777" w:rsidTr="005B1CDC">
        <w:trPr>
          <w:trHeight w:val="20"/>
        </w:trPr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16AF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E9B4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(если предусмотрены)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65B9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10C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</w:t>
            </w:r>
          </w:p>
        </w:tc>
      </w:tr>
      <w:tr w:rsidR="005B1CDC" w14:paraId="075CCD91" w14:textId="77777777" w:rsidTr="005B1CDC">
        <w:trPr>
          <w:trHeight w:val="20"/>
        </w:trPr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4AAB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67BA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20D0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806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B1CDC" w14:paraId="5D2BDF16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EFE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153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Технологии физической обработки волос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E5B5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3AB5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B1CDC" w14:paraId="21AA1E8C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24B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МДК.01.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01 </w:t>
            </w:r>
            <w:r w:rsidRPr="00EE3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Выполнение</w:t>
            </w:r>
            <w:proofErr w:type="gramEnd"/>
            <w:r w:rsidRPr="00EE3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классических и современных, коммерческих стрижек волос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2C2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E1D34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 1.1-1.6</w:t>
            </w:r>
          </w:p>
          <w:p w14:paraId="07C3147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61F57C3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ОК01,02,04,07,09</w:t>
            </w:r>
          </w:p>
        </w:tc>
      </w:tr>
      <w:tr w:rsidR="005B1CDC" w14:paraId="76963454" w14:textId="77777777" w:rsidTr="005B1CDC">
        <w:trPr>
          <w:trHeight w:val="20"/>
        </w:trPr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62A3E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14:paraId="61375E03" w14:textId="77777777" w:rsidR="005B1CDC" w:rsidRPr="00EE35E7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EE35E7">
              <w:rPr>
                <w:rFonts w:ascii="Times New Roman" w:hAnsi="Times New Roman"/>
                <w:b/>
                <w:bCs/>
                <w:sz w:val="24"/>
                <w:szCs w:val="24"/>
              </w:rPr>
              <w:t>рганизация</w:t>
            </w:r>
          </w:p>
          <w:p w14:paraId="241E8BA8" w14:textId="77777777" w:rsidR="005B1CDC" w:rsidRPr="00EE35E7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35E7">
              <w:rPr>
                <w:rFonts w:ascii="Times New Roman" w:hAnsi="Times New Roman"/>
                <w:b/>
                <w:bCs/>
                <w:sz w:val="24"/>
                <w:szCs w:val="24"/>
              </w:rPr>
              <w:t>предоставления</w:t>
            </w:r>
          </w:p>
          <w:p w14:paraId="42E07B75" w14:textId="77777777" w:rsidR="005B1CDC" w:rsidRPr="00EE35E7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35E7">
              <w:rPr>
                <w:rFonts w:ascii="Times New Roman" w:hAnsi="Times New Roman"/>
                <w:b/>
                <w:bCs/>
                <w:sz w:val="24"/>
                <w:szCs w:val="24"/>
              </w:rPr>
              <w:t>парикмахерских</w:t>
            </w:r>
          </w:p>
          <w:p w14:paraId="38ECFFA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E35E7">
              <w:rPr>
                <w:rFonts w:ascii="Times New Roman" w:hAnsi="Times New Roman"/>
                <w:b/>
                <w:bCs/>
                <w:sz w:val="24"/>
                <w:szCs w:val="24"/>
              </w:rPr>
              <w:t>услуг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CD2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384C6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9628B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72FB06B1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25F7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65A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t xml:space="preserve"> Формы и методы обслуживания потребителя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D0F1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8A12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14E515EF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3CB6F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6644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>Коммуникация и профессиональная этика парикмахера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14298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AE0F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773599CB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87402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DE5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П</w:t>
            </w:r>
            <w:r w:rsidRPr="00EE35E7">
              <w:rPr>
                <w:rFonts w:ascii="Times New Roman" w:hAnsi="Times New Roman"/>
                <w:sz w:val="24"/>
                <w:szCs w:val="24"/>
              </w:rPr>
              <w:t xml:space="preserve">равила эксплуатации и хранения применяемого оборудования, </w:t>
            </w:r>
          </w:p>
          <w:p w14:paraId="1D65C43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446B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8EBA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09772D6F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9F40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D245" w14:textId="77777777" w:rsidR="005B1CDC" w:rsidRPr="00D87168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D87168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эксплуатации и хранения инструментов и </w:t>
            </w:r>
          </w:p>
          <w:p w14:paraId="3A336D5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7168">
              <w:rPr>
                <w:rFonts w:ascii="Times New Roman" w:hAnsi="Times New Roman"/>
                <w:bCs/>
                <w:sz w:val="24"/>
                <w:szCs w:val="24"/>
              </w:rPr>
              <w:t>приспособлений при выполнении всех видов парикмахерских услуг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69F5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C76D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111856ED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6B85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CFB8" w14:textId="77777777" w:rsidR="005B1CDC" w:rsidRPr="00B31969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С</w:t>
            </w:r>
            <w:r w:rsidRPr="00EE35E7">
              <w:rPr>
                <w:rFonts w:ascii="Times New Roman" w:hAnsi="Times New Roman"/>
                <w:sz w:val="24"/>
                <w:szCs w:val="24"/>
              </w:rPr>
              <w:t>анитарные нормы и правила, требования безопасности и охраны труда в сфере парикмахерских услуг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2ACF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1975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0894D728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B85E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FDE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EE35E7">
              <w:rPr>
                <w:rFonts w:ascii="Times New Roman" w:hAnsi="Times New Roman"/>
                <w:sz w:val="24"/>
                <w:szCs w:val="24"/>
              </w:rPr>
              <w:t>равила бережливого производства и охраны окружающей среды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4907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6ABA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18032518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EBBB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954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8D71F0">
              <w:rPr>
                <w:rFonts w:ascii="Times New Roman" w:hAnsi="Times New Roman"/>
                <w:sz w:val="24"/>
                <w:szCs w:val="24"/>
              </w:rPr>
              <w:t>рганизация рабочего места и рабочего пространства для всех видов парикмахерских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услуг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270B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A6DC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33521CD5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2D87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49C3" w14:textId="77777777" w:rsidR="005B1CDC" w:rsidRPr="00717CB6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717CB6">
              <w:rPr>
                <w:rFonts w:ascii="Times New Roman" w:hAnsi="Times New Roman"/>
                <w:bCs/>
                <w:sz w:val="24"/>
                <w:szCs w:val="24"/>
              </w:rPr>
              <w:t>. Коммуникация и профессиональная этика парикмахера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5935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2076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4D17AE3C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F64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3A38" w14:textId="77777777" w:rsidR="005B1CDC" w:rsidRPr="00717CB6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717CB6">
              <w:rPr>
                <w:rFonts w:ascii="Times New Roman" w:hAnsi="Times New Roman"/>
                <w:bCs/>
                <w:sz w:val="24"/>
                <w:szCs w:val="24"/>
              </w:rPr>
              <w:t>. Средства контроля качества выполняемой услуги</w:t>
            </w: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6A8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BF4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1107DF8D" w14:textId="77777777" w:rsidTr="005B1CDC">
        <w:trPr>
          <w:trHeight w:val="20"/>
        </w:trPr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15A8" w14:textId="77777777" w:rsidR="005B1CDC" w:rsidRPr="008D71F0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1.2. М</w:t>
            </w:r>
            <w:r w:rsidRPr="008D71F0">
              <w:rPr>
                <w:rFonts w:ascii="Times New Roman" w:hAnsi="Times New Roman"/>
                <w:b/>
                <w:sz w:val="24"/>
                <w:szCs w:val="24"/>
              </w:rPr>
              <w:t>ытье и массаж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71F0">
              <w:rPr>
                <w:rFonts w:ascii="Times New Roman" w:hAnsi="Times New Roman"/>
                <w:b/>
                <w:sz w:val="24"/>
                <w:szCs w:val="24"/>
              </w:rPr>
              <w:t>головы, профилактический уход за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71F0">
              <w:rPr>
                <w:rFonts w:ascii="Times New Roman" w:hAnsi="Times New Roman"/>
                <w:b/>
                <w:sz w:val="24"/>
                <w:szCs w:val="24"/>
              </w:rPr>
              <w:t>волосами</w:t>
            </w:r>
          </w:p>
          <w:p w14:paraId="063F8A0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DB2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A75D7A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A0A4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 1.1-1.6</w:t>
            </w:r>
          </w:p>
          <w:p w14:paraId="5C283FE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0F281DB2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ОК01,02,04,07,09</w:t>
            </w:r>
          </w:p>
        </w:tc>
      </w:tr>
      <w:tr w:rsidR="005B1CDC" w14:paraId="46823133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EC4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3C23" w14:textId="77777777" w:rsidR="005B1CDC" w:rsidRPr="00B31969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t xml:space="preserve"> П</w:t>
            </w:r>
            <w:r w:rsidRPr="008D71F0">
              <w:rPr>
                <w:rFonts w:ascii="Times New Roman" w:hAnsi="Times New Roman"/>
                <w:sz w:val="24"/>
                <w:szCs w:val="24"/>
              </w:rPr>
              <w:t>равила эксплуатации оборудования и хранения применяемых инструментов и приспособлений при выполнении мытья головы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CCF6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E51B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3C931A1C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494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AA72" w14:textId="77777777" w:rsidR="005B1CDC" w:rsidRPr="00B31969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</w:t>
            </w:r>
            <w:r w:rsidRPr="008D71F0">
              <w:rPr>
                <w:rFonts w:ascii="Times New Roman" w:hAnsi="Times New Roman"/>
                <w:sz w:val="24"/>
                <w:szCs w:val="24"/>
              </w:rPr>
              <w:t>анитарные нормы и правила, требования безопасности и охраны труда в сфере парикмахерских услуг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88AB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F5EC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4ED6FE27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71A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C01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t xml:space="preserve"> П</w:t>
            </w:r>
            <w:r w:rsidRPr="008D71F0">
              <w:rPr>
                <w:rFonts w:ascii="Times New Roman" w:hAnsi="Times New Roman"/>
                <w:sz w:val="24"/>
                <w:szCs w:val="24"/>
              </w:rPr>
              <w:t>равила бережливого производства и охраны окружающей среды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F745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F381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54FD5DFD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028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A44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4.</w:t>
            </w:r>
            <w:r>
              <w:t xml:space="preserve"> А</w:t>
            </w:r>
            <w:r w:rsidRPr="008D71F0">
              <w:rPr>
                <w:rFonts w:ascii="Times New Roman" w:hAnsi="Times New Roman"/>
                <w:sz w:val="24"/>
                <w:szCs w:val="24"/>
              </w:rPr>
              <w:t>натомические особенности головы и лица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90A92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58007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6F027035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9DC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F61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5.С</w:t>
            </w:r>
            <w:r w:rsidRPr="008D71F0">
              <w:rPr>
                <w:rFonts w:ascii="Times New Roman" w:hAnsi="Times New Roman"/>
                <w:bCs/>
                <w:iCs/>
                <w:sz w:val="24"/>
                <w:szCs w:val="24"/>
              </w:rPr>
              <w:t>труктура, состав, физические свойства и направление роста волос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FB4C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8196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6F33B634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A1F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F66C" w14:textId="77777777" w:rsidR="005B1CDC" w:rsidRPr="00B31969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6.</w:t>
            </w:r>
            <w:r>
              <w:t xml:space="preserve"> С</w:t>
            </w:r>
            <w:r w:rsidRPr="008D71F0">
              <w:rPr>
                <w:rFonts w:ascii="Times New Roman" w:hAnsi="Times New Roman"/>
                <w:bCs/>
                <w:iCs/>
                <w:sz w:val="24"/>
                <w:szCs w:val="24"/>
              </w:rPr>
              <w:t>остав, свойства и воздействие профессиональных продуктов для мытья головы и профилактического ухода за волосами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357B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8D01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62D555EE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DD6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A3A4" w14:textId="77777777" w:rsidR="005B1CDC" w:rsidRPr="00D87168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7.П</w:t>
            </w:r>
            <w:r w:rsidRPr="008D71F0">
              <w:rPr>
                <w:rFonts w:ascii="Times New Roman" w:hAnsi="Times New Roman"/>
                <w:bCs/>
                <w:iCs/>
                <w:sz w:val="24"/>
                <w:szCs w:val="24"/>
              </w:rPr>
              <w:t>равила подбора и применения профессиональных продуктов для выполнения процедуры в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D71F0">
              <w:rPr>
                <w:rFonts w:ascii="Times New Roman" w:hAnsi="Times New Roman"/>
                <w:bCs/>
                <w:iCs/>
                <w:sz w:val="24"/>
                <w:szCs w:val="24"/>
              </w:rPr>
              <w:t>соответствии с её назначением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DA1A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F135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2447B108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723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7667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8. П</w:t>
            </w:r>
            <w:r w:rsidRPr="008D71F0">
              <w:rPr>
                <w:rFonts w:ascii="Times New Roman" w:hAnsi="Times New Roman"/>
                <w:bCs/>
                <w:iCs/>
                <w:sz w:val="24"/>
                <w:szCs w:val="24"/>
              </w:rPr>
              <w:t>одготовительные и заключительные работы. Правила бережливого производства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E148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640F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58912ECE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3D3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754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9. </w:t>
            </w:r>
            <w:r w:rsidRPr="008D71F0">
              <w:rPr>
                <w:rFonts w:ascii="Times New Roman" w:hAnsi="Times New Roman"/>
                <w:bCs/>
                <w:iCs/>
                <w:sz w:val="24"/>
                <w:szCs w:val="24"/>
              </w:rPr>
              <w:t>Технологии мытья головы, приёмы массажа головы</w:t>
            </w: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6E9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B70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4C70C1E3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759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28A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39A5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5FA4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ПК1.1-1.6</w:t>
            </w:r>
          </w:p>
        </w:tc>
      </w:tr>
      <w:tr w:rsidR="005B1CDC" w14:paraId="19F14045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FAD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802C" w14:textId="77777777" w:rsidR="005B1CDC" w:rsidRDefault="005B1CDC" w:rsidP="005B1CDC">
            <w:pPr>
              <w:pStyle w:val="aff"/>
              <w:numPr>
                <w:ilvl w:val="0"/>
                <w:numId w:val="27"/>
              </w:numPr>
              <w:spacing w:after="0"/>
              <w:rPr>
                <w:szCs w:val="24"/>
              </w:rPr>
            </w:pPr>
            <w:r w:rsidRPr="00391535">
              <w:rPr>
                <w:szCs w:val="24"/>
              </w:rPr>
              <w:t>Визуальный осмотр, диагностика состояния поверхности кожи и волос клиента, определение типа и структуры волос.</w:t>
            </w:r>
          </w:p>
          <w:p w14:paraId="3E6FDEF1" w14:textId="77777777" w:rsidR="005B1CDC" w:rsidRDefault="005B1CDC" w:rsidP="005B1CDC">
            <w:pPr>
              <w:pStyle w:val="aff"/>
              <w:numPr>
                <w:ilvl w:val="0"/>
                <w:numId w:val="27"/>
              </w:numPr>
              <w:spacing w:after="0"/>
              <w:rPr>
                <w:szCs w:val="24"/>
              </w:rPr>
            </w:pPr>
            <w:r w:rsidRPr="00391535">
              <w:rPr>
                <w:szCs w:val="24"/>
              </w:rPr>
              <w:t>Подбор и применение профессиональных продуктов для выполнения процедуры в соответствии с её назначением.</w:t>
            </w:r>
          </w:p>
          <w:p w14:paraId="64C89DEA" w14:textId="77777777" w:rsidR="005B1CDC" w:rsidRDefault="005B1CDC" w:rsidP="005B1CDC">
            <w:pPr>
              <w:pStyle w:val="aff"/>
              <w:numPr>
                <w:ilvl w:val="0"/>
                <w:numId w:val="27"/>
              </w:numPr>
              <w:spacing w:after="0"/>
              <w:rPr>
                <w:szCs w:val="24"/>
              </w:rPr>
            </w:pPr>
            <w:r w:rsidRPr="00D87168">
              <w:rPr>
                <w:szCs w:val="24"/>
              </w:rPr>
              <w:t>Выполнение диагностики состояния кожи головы</w:t>
            </w:r>
          </w:p>
          <w:p w14:paraId="7F5EF617" w14:textId="77777777" w:rsidR="005B1CDC" w:rsidRDefault="005B1CDC" w:rsidP="005B1CDC">
            <w:pPr>
              <w:pStyle w:val="aff"/>
              <w:numPr>
                <w:ilvl w:val="0"/>
                <w:numId w:val="27"/>
              </w:numPr>
              <w:spacing w:after="0"/>
              <w:rPr>
                <w:szCs w:val="24"/>
              </w:rPr>
            </w:pPr>
            <w:r w:rsidRPr="00D87168">
              <w:rPr>
                <w:szCs w:val="24"/>
              </w:rPr>
              <w:t>Выполнение диагностики состояния   волос,</w:t>
            </w:r>
          </w:p>
          <w:p w14:paraId="7913D99F" w14:textId="77777777" w:rsidR="005B1CDC" w:rsidRDefault="005B1CDC" w:rsidP="005B1CDC">
            <w:pPr>
              <w:pStyle w:val="aff"/>
              <w:numPr>
                <w:ilvl w:val="0"/>
                <w:numId w:val="27"/>
              </w:numPr>
              <w:spacing w:after="0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D87168">
              <w:rPr>
                <w:szCs w:val="24"/>
              </w:rPr>
              <w:t>ыявление потребности клиента.</w:t>
            </w:r>
          </w:p>
          <w:p w14:paraId="09909FFA" w14:textId="77777777" w:rsidR="005B1CDC" w:rsidRDefault="005B1CDC" w:rsidP="005B1CDC">
            <w:pPr>
              <w:pStyle w:val="aff"/>
              <w:numPr>
                <w:ilvl w:val="0"/>
                <w:numId w:val="27"/>
              </w:numPr>
              <w:spacing w:after="0"/>
              <w:rPr>
                <w:szCs w:val="24"/>
              </w:rPr>
            </w:pPr>
            <w:r w:rsidRPr="00D87168">
              <w:rPr>
                <w:szCs w:val="24"/>
              </w:rPr>
              <w:t xml:space="preserve">Выполнение мытья </w:t>
            </w:r>
            <w:r>
              <w:rPr>
                <w:szCs w:val="24"/>
              </w:rPr>
              <w:t>головы</w:t>
            </w:r>
          </w:p>
          <w:p w14:paraId="0C55ED00" w14:textId="77777777" w:rsidR="005B1CDC" w:rsidRDefault="005B1CDC" w:rsidP="005B1CDC">
            <w:pPr>
              <w:pStyle w:val="aff"/>
              <w:numPr>
                <w:ilvl w:val="0"/>
                <w:numId w:val="27"/>
              </w:numPr>
              <w:spacing w:after="0"/>
              <w:rPr>
                <w:szCs w:val="24"/>
              </w:rPr>
            </w:pPr>
            <w:r>
              <w:rPr>
                <w:szCs w:val="24"/>
              </w:rPr>
              <w:t xml:space="preserve">Выполнение </w:t>
            </w:r>
            <w:r w:rsidRPr="00D87168">
              <w:rPr>
                <w:szCs w:val="24"/>
              </w:rPr>
              <w:t xml:space="preserve">приемов массажа головы </w:t>
            </w:r>
          </w:p>
          <w:p w14:paraId="5771CECC" w14:textId="77777777" w:rsidR="005B1CDC" w:rsidRPr="00D87168" w:rsidRDefault="005B1CDC" w:rsidP="005B1CDC">
            <w:pPr>
              <w:pStyle w:val="aff"/>
              <w:numPr>
                <w:ilvl w:val="0"/>
                <w:numId w:val="27"/>
              </w:numPr>
              <w:spacing w:after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D87168">
              <w:rPr>
                <w:szCs w:val="24"/>
              </w:rPr>
              <w:t>рофилактическ</w:t>
            </w:r>
            <w:r>
              <w:rPr>
                <w:szCs w:val="24"/>
              </w:rPr>
              <w:t>ий</w:t>
            </w:r>
            <w:r w:rsidRPr="00D87168">
              <w:rPr>
                <w:szCs w:val="24"/>
              </w:rPr>
              <w:t xml:space="preserve"> уход </w:t>
            </w:r>
            <w:proofErr w:type="gramStart"/>
            <w:r w:rsidRPr="00D87168">
              <w:rPr>
                <w:szCs w:val="24"/>
              </w:rPr>
              <w:t>за волосам</w:t>
            </w:r>
            <w:proofErr w:type="gramEnd"/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51F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FD4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036DE01F" w14:textId="77777777" w:rsidTr="005B1CDC">
        <w:trPr>
          <w:trHeight w:val="20"/>
        </w:trPr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68BD" w14:textId="77777777" w:rsidR="005B1CDC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D2DF40D" w14:textId="77777777" w:rsidR="005B1CDC" w:rsidRPr="008D71F0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</w:t>
            </w:r>
            <w:r w:rsidRPr="008D71F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лассические и коммерческие женские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D71F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стрижки на волосах различной длины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64F4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58A09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D20E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 1.1-1.6</w:t>
            </w:r>
          </w:p>
          <w:p w14:paraId="18735EF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1D0FD512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ОК01,02,04,07,09</w:t>
            </w:r>
          </w:p>
        </w:tc>
      </w:tr>
      <w:tr w:rsidR="005B1CDC" w14:paraId="2EB0913D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AAC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546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r w:rsidRPr="008D71F0">
              <w:rPr>
                <w:rFonts w:ascii="Times New Roman" w:hAnsi="Times New Roman"/>
                <w:sz w:val="24"/>
                <w:szCs w:val="24"/>
              </w:rPr>
              <w:t>оммуникация и профессиональная этика парикмахера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6329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039A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4638F0B0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954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562D" w14:textId="77777777" w:rsidR="005B1CDC" w:rsidRPr="00CD43EB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</w:t>
            </w:r>
            <w:r w:rsidRPr="00CD43EB">
              <w:rPr>
                <w:rFonts w:ascii="Times New Roman" w:hAnsi="Times New Roman"/>
                <w:bCs/>
                <w:iCs/>
                <w:sz w:val="24"/>
                <w:szCs w:val="24"/>
              </w:rPr>
              <w:t>стройство оборудования, правила эксплуатации и хранения применяемых инструментов и приспособлений при выполнении стрижки волос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95DB9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5B7C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205D092E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7937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EE54" w14:textId="77777777" w:rsidR="005B1CDC" w:rsidRPr="00041567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</w:t>
            </w:r>
            <w:r w:rsidRPr="00CD43EB">
              <w:rPr>
                <w:rFonts w:ascii="Times New Roman" w:hAnsi="Times New Roman"/>
                <w:bCs/>
                <w:iCs/>
                <w:sz w:val="24"/>
                <w:szCs w:val="24"/>
              </w:rPr>
              <w:t>анитарные нормы и правила, требования безопасности и охраны труда в сфере парикмахерских услуг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7BA9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E4E4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014BF310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F3F7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24CC" w14:textId="77777777" w:rsidR="005B1CDC" w:rsidRDefault="005B1CDC" w:rsidP="005B1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43EB">
              <w:rPr>
                <w:rFonts w:ascii="Times New Roman" w:hAnsi="Times New Roman"/>
                <w:sz w:val="24"/>
                <w:szCs w:val="24"/>
              </w:rPr>
              <w:t xml:space="preserve">Организация рабочего места и рабочего пространства при выполнении женских стрижек. 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9665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74B2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51E7EEE9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6E0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D0E4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CD43EB">
              <w:rPr>
                <w:rFonts w:ascii="Times New Roman" w:hAnsi="Times New Roman"/>
                <w:sz w:val="24"/>
                <w:szCs w:val="24"/>
              </w:rPr>
              <w:t>одготовительные и заключительные работы при выполнении стрижки волос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A866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40E5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497CCD0B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346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A332" w14:textId="77777777" w:rsidR="005B1CDC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 А</w:t>
            </w:r>
            <w:r w:rsidRPr="00CD43EB">
              <w:rPr>
                <w:rFonts w:ascii="Times New Roman" w:hAnsi="Times New Roman"/>
                <w:sz w:val="24"/>
                <w:szCs w:val="24"/>
              </w:rPr>
              <w:t>натомические особенности головы и лица. Структура, состав, физические свойства и направление роста волос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9831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6DF9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71EDD0B6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FE6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B1D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 Т</w:t>
            </w:r>
            <w:r w:rsidRPr="00CD43EB">
              <w:rPr>
                <w:rFonts w:ascii="Times New Roman" w:hAnsi="Times New Roman"/>
                <w:sz w:val="24"/>
                <w:szCs w:val="24"/>
              </w:rPr>
              <w:t>ехники стрижки на влажных и сухих волосах различными инструментами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3486C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476C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351C0059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D23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C09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8. </w:t>
            </w:r>
            <w:r w:rsidRPr="00CD43EB">
              <w:rPr>
                <w:rFonts w:ascii="Times New Roman" w:hAnsi="Times New Roman"/>
                <w:bCs/>
                <w:sz w:val="24"/>
                <w:szCs w:val="24"/>
              </w:rPr>
              <w:t>Технологии выполнения классических и современных, коммерческих стрижек на волосах различной длины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09D4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E400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2250BC92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371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4DC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9. </w:t>
            </w:r>
            <w:r w:rsidRPr="00CD43EB">
              <w:rPr>
                <w:rFonts w:ascii="Times New Roman" w:hAnsi="Times New Roman"/>
                <w:bCs/>
                <w:sz w:val="24"/>
                <w:szCs w:val="24"/>
              </w:rPr>
              <w:t>Особенности выполнения детских стрижек на волосах различной длины</w:t>
            </w: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E95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5F1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34DF75E6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E92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8AC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D9F1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2C57E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ПК1.1-1.6</w:t>
            </w:r>
          </w:p>
        </w:tc>
      </w:tr>
      <w:tr w:rsidR="005B1CDC" w14:paraId="17F0A29E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CD9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46A4" w14:textId="77777777" w:rsidR="005B1CDC" w:rsidRDefault="005B1CDC" w:rsidP="005B1CDC">
            <w:pPr>
              <w:pStyle w:val="aff"/>
              <w:numPr>
                <w:ilvl w:val="0"/>
                <w:numId w:val="28"/>
              </w:numPr>
              <w:spacing w:after="0"/>
              <w:rPr>
                <w:szCs w:val="24"/>
              </w:rPr>
            </w:pPr>
            <w:r w:rsidRPr="00391535">
              <w:rPr>
                <w:szCs w:val="24"/>
              </w:rPr>
              <w:t>Визуальный осмотр, диагностика состояния поверхности кожи и волос клиента, определение типа и структуры волос.</w:t>
            </w:r>
          </w:p>
          <w:p w14:paraId="4998D652" w14:textId="77777777" w:rsidR="005B1CDC" w:rsidRDefault="005B1CDC" w:rsidP="005B1CDC">
            <w:pPr>
              <w:pStyle w:val="aff"/>
              <w:numPr>
                <w:ilvl w:val="0"/>
                <w:numId w:val="28"/>
              </w:numPr>
              <w:spacing w:after="0"/>
              <w:rPr>
                <w:szCs w:val="24"/>
              </w:rPr>
            </w:pPr>
            <w:r w:rsidRPr="00391535">
              <w:rPr>
                <w:szCs w:val="24"/>
              </w:rPr>
              <w:t>Подбор и применение профессиональных продуктов для выполнения процедуры в соответствии с её назначением.</w:t>
            </w:r>
          </w:p>
          <w:p w14:paraId="0762F257" w14:textId="77777777" w:rsidR="005B1CDC" w:rsidRDefault="005B1CDC" w:rsidP="005B1CDC">
            <w:pPr>
              <w:pStyle w:val="aff"/>
              <w:numPr>
                <w:ilvl w:val="0"/>
                <w:numId w:val="28"/>
              </w:numPr>
              <w:spacing w:after="0"/>
              <w:rPr>
                <w:szCs w:val="24"/>
              </w:rPr>
            </w:pPr>
            <w:r w:rsidRPr="00D87168">
              <w:rPr>
                <w:szCs w:val="24"/>
              </w:rPr>
              <w:t xml:space="preserve">Выполнение женских классических </w:t>
            </w:r>
            <w:r>
              <w:rPr>
                <w:szCs w:val="24"/>
              </w:rPr>
              <w:t>стрижек на коротких волосах</w:t>
            </w:r>
          </w:p>
          <w:p w14:paraId="79F7B251" w14:textId="77777777" w:rsidR="005B1CDC" w:rsidRDefault="005B1CDC" w:rsidP="005B1CDC">
            <w:pPr>
              <w:pStyle w:val="aff"/>
              <w:numPr>
                <w:ilvl w:val="0"/>
                <w:numId w:val="28"/>
              </w:numPr>
              <w:spacing w:after="0"/>
              <w:rPr>
                <w:szCs w:val="24"/>
              </w:rPr>
            </w:pPr>
            <w:r w:rsidRPr="00D87168">
              <w:rPr>
                <w:szCs w:val="24"/>
              </w:rPr>
              <w:t xml:space="preserve">Выполнение </w:t>
            </w:r>
            <w:proofErr w:type="gramStart"/>
            <w:r w:rsidRPr="00D87168">
              <w:rPr>
                <w:szCs w:val="24"/>
              </w:rPr>
              <w:t>женских  современны</w:t>
            </w:r>
            <w:r>
              <w:rPr>
                <w:szCs w:val="24"/>
              </w:rPr>
              <w:t>х</w:t>
            </w:r>
            <w:proofErr w:type="gramEnd"/>
            <w:r>
              <w:rPr>
                <w:szCs w:val="24"/>
              </w:rPr>
              <w:t xml:space="preserve"> стрижек на коротких волосах</w:t>
            </w:r>
          </w:p>
          <w:p w14:paraId="2E80CEE7" w14:textId="77777777" w:rsidR="005B1CDC" w:rsidRDefault="005B1CDC" w:rsidP="005B1CDC">
            <w:pPr>
              <w:pStyle w:val="aff"/>
              <w:numPr>
                <w:ilvl w:val="0"/>
                <w:numId w:val="28"/>
              </w:numPr>
              <w:spacing w:after="0"/>
              <w:rPr>
                <w:szCs w:val="24"/>
              </w:rPr>
            </w:pPr>
            <w:r w:rsidRPr="00D87168">
              <w:rPr>
                <w:szCs w:val="24"/>
              </w:rPr>
              <w:t xml:space="preserve">  Выполнение женских коммерческих стрижек на коротких </w:t>
            </w:r>
            <w:proofErr w:type="gramStart"/>
            <w:r w:rsidRPr="00D87168">
              <w:rPr>
                <w:szCs w:val="24"/>
              </w:rPr>
              <w:t xml:space="preserve">волосах </w:t>
            </w:r>
            <w:r>
              <w:rPr>
                <w:szCs w:val="24"/>
              </w:rPr>
              <w:t>.</w:t>
            </w:r>
            <w:proofErr w:type="gramEnd"/>
          </w:p>
          <w:p w14:paraId="1E8E48F7" w14:textId="77777777" w:rsidR="005B1CDC" w:rsidRDefault="005B1CDC" w:rsidP="005B1CDC">
            <w:pPr>
              <w:pStyle w:val="aff"/>
              <w:numPr>
                <w:ilvl w:val="0"/>
                <w:numId w:val="28"/>
              </w:numPr>
              <w:spacing w:after="0"/>
              <w:rPr>
                <w:szCs w:val="24"/>
              </w:rPr>
            </w:pPr>
            <w:r w:rsidRPr="00D87168">
              <w:rPr>
                <w:szCs w:val="24"/>
              </w:rPr>
              <w:t>Выполнение женских классических</w:t>
            </w:r>
            <w:r>
              <w:rPr>
                <w:szCs w:val="24"/>
              </w:rPr>
              <w:t xml:space="preserve"> стрижек на волосах средней длины</w:t>
            </w:r>
          </w:p>
          <w:p w14:paraId="5391E56D" w14:textId="77777777" w:rsidR="005B1CDC" w:rsidRDefault="005B1CDC" w:rsidP="005B1CDC">
            <w:pPr>
              <w:pStyle w:val="aff"/>
              <w:numPr>
                <w:ilvl w:val="0"/>
                <w:numId w:val="28"/>
              </w:numPr>
              <w:spacing w:after="0"/>
              <w:rPr>
                <w:szCs w:val="24"/>
              </w:rPr>
            </w:pPr>
            <w:r w:rsidRPr="00D87168">
              <w:rPr>
                <w:szCs w:val="24"/>
              </w:rPr>
              <w:t>Выполнение женских   современных</w:t>
            </w:r>
            <w:r>
              <w:rPr>
                <w:szCs w:val="24"/>
              </w:rPr>
              <w:t xml:space="preserve"> стрижек на волосах средней длины</w:t>
            </w:r>
          </w:p>
          <w:p w14:paraId="1F1B5B32" w14:textId="77777777" w:rsidR="005B1CDC" w:rsidRDefault="005B1CDC" w:rsidP="005B1CDC">
            <w:pPr>
              <w:pStyle w:val="aff"/>
              <w:numPr>
                <w:ilvl w:val="0"/>
                <w:numId w:val="28"/>
              </w:numPr>
              <w:spacing w:after="0"/>
              <w:rPr>
                <w:szCs w:val="24"/>
              </w:rPr>
            </w:pPr>
            <w:r w:rsidRPr="00D87168">
              <w:rPr>
                <w:szCs w:val="24"/>
              </w:rPr>
              <w:t xml:space="preserve">Выполнение женских коммерческих стрижек на волосах </w:t>
            </w:r>
            <w:r w:rsidRPr="00764BCD">
              <w:rPr>
                <w:szCs w:val="24"/>
              </w:rPr>
              <w:t>средней длины</w:t>
            </w:r>
            <w:r>
              <w:rPr>
                <w:szCs w:val="24"/>
              </w:rPr>
              <w:t>.</w:t>
            </w:r>
          </w:p>
          <w:p w14:paraId="77864369" w14:textId="77777777" w:rsidR="005B1CDC" w:rsidRDefault="005B1CDC" w:rsidP="005B1CDC">
            <w:pPr>
              <w:pStyle w:val="aff"/>
              <w:numPr>
                <w:ilvl w:val="0"/>
                <w:numId w:val="28"/>
              </w:numPr>
              <w:spacing w:after="0"/>
              <w:rPr>
                <w:szCs w:val="24"/>
              </w:rPr>
            </w:pPr>
            <w:r w:rsidRPr="00764BCD">
              <w:rPr>
                <w:szCs w:val="24"/>
              </w:rPr>
              <w:t>Выполнение женских классических</w:t>
            </w:r>
            <w:r>
              <w:rPr>
                <w:szCs w:val="24"/>
              </w:rPr>
              <w:t xml:space="preserve"> стрижек на длинных волосах</w:t>
            </w:r>
          </w:p>
          <w:p w14:paraId="74D50076" w14:textId="77777777" w:rsidR="005B1CDC" w:rsidRDefault="005B1CDC" w:rsidP="005B1CDC">
            <w:pPr>
              <w:pStyle w:val="aff"/>
              <w:numPr>
                <w:ilvl w:val="0"/>
                <w:numId w:val="28"/>
              </w:numPr>
              <w:spacing w:after="0"/>
              <w:rPr>
                <w:szCs w:val="24"/>
              </w:rPr>
            </w:pPr>
            <w:r w:rsidRPr="00764BCD">
              <w:rPr>
                <w:szCs w:val="24"/>
              </w:rPr>
              <w:t xml:space="preserve"> </w:t>
            </w:r>
            <w:r w:rsidRPr="00D87168">
              <w:rPr>
                <w:szCs w:val="24"/>
              </w:rPr>
              <w:t xml:space="preserve"> Выполнение </w:t>
            </w:r>
            <w:proofErr w:type="gramStart"/>
            <w:r w:rsidRPr="00D87168">
              <w:rPr>
                <w:szCs w:val="24"/>
              </w:rPr>
              <w:t xml:space="preserve">женских </w:t>
            </w:r>
            <w:r w:rsidRPr="00764BCD">
              <w:rPr>
                <w:szCs w:val="24"/>
              </w:rPr>
              <w:t xml:space="preserve"> современных</w:t>
            </w:r>
            <w:proofErr w:type="gramEnd"/>
            <w:r>
              <w:rPr>
                <w:szCs w:val="24"/>
              </w:rPr>
              <w:t xml:space="preserve"> стрижек на длинных волосах</w:t>
            </w:r>
          </w:p>
          <w:p w14:paraId="2A7FAFAC" w14:textId="77777777" w:rsidR="005B1CDC" w:rsidRPr="00B83A7F" w:rsidRDefault="005B1CDC" w:rsidP="005B1CDC">
            <w:pPr>
              <w:pStyle w:val="aff"/>
              <w:numPr>
                <w:ilvl w:val="0"/>
                <w:numId w:val="28"/>
              </w:numPr>
              <w:spacing w:after="0"/>
              <w:rPr>
                <w:szCs w:val="24"/>
              </w:rPr>
            </w:pPr>
            <w:r w:rsidRPr="00764BCD">
              <w:rPr>
                <w:szCs w:val="24"/>
              </w:rPr>
              <w:t xml:space="preserve"> </w:t>
            </w:r>
            <w:r w:rsidRPr="00D87168">
              <w:rPr>
                <w:szCs w:val="24"/>
              </w:rPr>
              <w:t xml:space="preserve"> Выполнение женских </w:t>
            </w:r>
            <w:r w:rsidRPr="00764BCD">
              <w:rPr>
                <w:szCs w:val="24"/>
              </w:rPr>
              <w:t xml:space="preserve">коммерческих стрижек на длинных </w:t>
            </w:r>
            <w:r w:rsidRPr="00B83A7F">
              <w:rPr>
                <w:szCs w:val="24"/>
              </w:rPr>
              <w:t>волосах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163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7B0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3CA8DCD4" w14:textId="77777777" w:rsidTr="005B1CDC">
        <w:trPr>
          <w:trHeight w:val="20"/>
        </w:trPr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B454B" w14:textId="77777777" w:rsidR="005B1CDC" w:rsidRPr="00CD43EB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</w:t>
            </w:r>
            <w:r w:rsidRPr="00CD43E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ема 1.4.</w:t>
            </w:r>
          </w:p>
          <w:p w14:paraId="30BE0312" w14:textId="77777777" w:rsidR="005B1CDC" w:rsidRPr="00CD43EB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D43E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Классические</w:t>
            </w:r>
          </w:p>
          <w:p w14:paraId="0488A58E" w14:textId="77777777" w:rsidR="005B1CDC" w:rsidRPr="00CD43EB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D43E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 современные,</w:t>
            </w:r>
          </w:p>
          <w:p w14:paraId="0943EE2A" w14:textId="77777777" w:rsidR="005B1CDC" w:rsidRPr="00CD43EB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D43E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коммерческие</w:t>
            </w:r>
          </w:p>
          <w:p w14:paraId="0E146FDE" w14:textId="77777777" w:rsidR="005B1CDC" w:rsidRPr="00CD43EB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D43E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мужские стрижки</w:t>
            </w:r>
          </w:p>
          <w:p w14:paraId="41144A60" w14:textId="77777777" w:rsidR="005B1CDC" w:rsidRPr="00CD43EB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D43E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на волосах различной длины, в </w:t>
            </w:r>
          </w:p>
          <w:p w14:paraId="42761D97" w14:textId="77777777" w:rsidR="005B1CDC" w:rsidRPr="00CD43EB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D43E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том числе стрижки бороды</w:t>
            </w:r>
          </w:p>
          <w:p w14:paraId="485A061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D43E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 усов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9133" w14:textId="77777777" w:rsidR="005B1CDC" w:rsidRPr="00CD43EB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43E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1A23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6490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1BFE9C4F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C75C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0993" w14:textId="77777777" w:rsidR="005B1CDC" w:rsidRPr="00CD43EB" w:rsidRDefault="005B1CDC" w:rsidP="005B1CDC">
            <w:pPr>
              <w:pStyle w:val="aff"/>
              <w:numPr>
                <w:ilvl w:val="0"/>
                <w:numId w:val="22"/>
              </w:numPr>
              <w:spacing w:after="0"/>
              <w:rPr>
                <w:szCs w:val="24"/>
              </w:rPr>
            </w:pPr>
            <w:r>
              <w:rPr>
                <w:szCs w:val="24"/>
              </w:rPr>
              <w:t>У</w:t>
            </w:r>
            <w:r w:rsidRPr="00CD43EB">
              <w:rPr>
                <w:szCs w:val="24"/>
              </w:rPr>
              <w:t>стройство оборудования, правила эксплуатации и хранения применяемых инструментов и приспособлений при выполнении стрижки волос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C068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400E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 1.1-1.6</w:t>
            </w:r>
          </w:p>
          <w:p w14:paraId="7FE361C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512BE50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ОК01,02,04,07,09</w:t>
            </w:r>
          </w:p>
        </w:tc>
      </w:tr>
      <w:tr w:rsidR="005B1CDC" w14:paraId="5C08F67F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F36D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0CDA" w14:textId="77777777" w:rsidR="005B1CDC" w:rsidRPr="006A180A" w:rsidRDefault="005B1CDC" w:rsidP="005B1CDC">
            <w:pPr>
              <w:pStyle w:val="aff"/>
              <w:numPr>
                <w:ilvl w:val="0"/>
                <w:numId w:val="22"/>
              </w:numPr>
              <w:spacing w:after="0"/>
              <w:rPr>
                <w:szCs w:val="24"/>
              </w:rPr>
            </w:pPr>
            <w:r>
              <w:rPr>
                <w:szCs w:val="24"/>
              </w:rPr>
              <w:t>С</w:t>
            </w:r>
            <w:r w:rsidRPr="00CD43EB">
              <w:rPr>
                <w:szCs w:val="24"/>
              </w:rPr>
              <w:t xml:space="preserve">анитарные нормы и правила, требования безопасности и охраны труда в сфере </w:t>
            </w:r>
            <w:r w:rsidRPr="006A180A">
              <w:rPr>
                <w:szCs w:val="24"/>
              </w:rPr>
              <w:t>парикмахерских услуг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2083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2447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217ADFFA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556C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042E" w14:textId="77777777" w:rsidR="005B1CDC" w:rsidRPr="006A180A" w:rsidRDefault="005B1CDC" w:rsidP="005B1CDC">
            <w:pPr>
              <w:pStyle w:val="aff"/>
              <w:numPr>
                <w:ilvl w:val="0"/>
                <w:numId w:val="22"/>
              </w:numPr>
              <w:spacing w:after="0"/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CD43EB">
              <w:rPr>
                <w:szCs w:val="24"/>
              </w:rPr>
              <w:t xml:space="preserve">рганизация рабочего места и рабочего пространства при выполнении женских </w:t>
            </w:r>
            <w:r w:rsidRPr="006A180A">
              <w:rPr>
                <w:szCs w:val="24"/>
              </w:rPr>
              <w:t>стрижек. Правила бережливого производства и охраны окружающей среды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318E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0092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1FBE4A92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F3B0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969D" w14:textId="77777777" w:rsidR="005B1CDC" w:rsidRPr="00CD43EB" w:rsidRDefault="005B1CDC" w:rsidP="005B1CDC">
            <w:pPr>
              <w:pStyle w:val="aff"/>
              <w:numPr>
                <w:ilvl w:val="0"/>
                <w:numId w:val="22"/>
              </w:numPr>
              <w:spacing w:after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CD43EB">
              <w:rPr>
                <w:szCs w:val="24"/>
              </w:rPr>
              <w:t>одготовительные и заключительные работы при выполнении стрижки волос</w:t>
            </w:r>
            <w:r>
              <w:rPr>
                <w:szCs w:val="24"/>
              </w:rPr>
              <w:t>.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9EB8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DEA3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3CB30493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F84C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9F0E" w14:textId="77777777" w:rsidR="005B1CDC" w:rsidRPr="00D87168" w:rsidRDefault="005B1CDC" w:rsidP="005B1CDC">
            <w:pPr>
              <w:pStyle w:val="aff"/>
              <w:numPr>
                <w:ilvl w:val="0"/>
                <w:numId w:val="22"/>
              </w:numPr>
              <w:spacing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CD43EB">
              <w:rPr>
                <w:szCs w:val="24"/>
              </w:rPr>
              <w:t xml:space="preserve">натомические особенности головы и лица. Структура, состав, физические свойства и </w:t>
            </w:r>
            <w:r w:rsidRPr="00D87168">
              <w:rPr>
                <w:szCs w:val="24"/>
              </w:rPr>
              <w:t>направление роста волос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6A5B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132B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514D1533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3456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787B" w14:textId="77777777" w:rsidR="005B1CDC" w:rsidRPr="00CD43EB" w:rsidRDefault="005B1CDC" w:rsidP="005B1CDC">
            <w:pPr>
              <w:pStyle w:val="aff"/>
              <w:numPr>
                <w:ilvl w:val="0"/>
                <w:numId w:val="22"/>
              </w:numPr>
              <w:spacing w:after="0"/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CD43EB">
              <w:rPr>
                <w:szCs w:val="24"/>
              </w:rPr>
              <w:t>ехники стрижки на влажных и сухих волосах различными</w:t>
            </w:r>
            <w:r>
              <w:rPr>
                <w:szCs w:val="24"/>
              </w:rPr>
              <w:t xml:space="preserve"> </w:t>
            </w:r>
            <w:r w:rsidRPr="00CD43EB">
              <w:rPr>
                <w:szCs w:val="24"/>
              </w:rPr>
              <w:t>инструментами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9F9A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A3B2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2845BBF3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315E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FB1D" w14:textId="77777777" w:rsidR="005B1CDC" w:rsidRPr="006A180A" w:rsidRDefault="005B1CDC" w:rsidP="005B1CDC">
            <w:pPr>
              <w:pStyle w:val="aff"/>
              <w:numPr>
                <w:ilvl w:val="0"/>
                <w:numId w:val="22"/>
              </w:numPr>
              <w:spacing w:after="0"/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CD43EB">
              <w:rPr>
                <w:szCs w:val="24"/>
              </w:rPr>
              <w:t xml:space="preserve">ехнологии выполнения классических и современных, коммерческих стрижек на </w:t>
            </w:r>
            <w:r w:rsidRPr="006A180A">
              <w:rPr>
                <w:szCs w:val="24"/>
              </w:rPr>
              <w:t>волосах различной длины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A757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8CEE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0A0FD1AD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818D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E4F6" w14:textId="77777777" w:rsidR="005B1CDC" w:rsidRPr="00391535" w:rsidRDefault="005B1CDC" w:rsidP="005B1CDC">
            <w:pPr>
              <w:pStyle w:val="aff"/>
              <w:numPr>
                <w:ilvl w:val="0"/>
                <w:numId w:val="22"/>
              </w:numPr>
              <w:spacing w:after="0"/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391535">
              <w:rPr>
                <w:szCs w:val="24"/>
              </w:rPr>
              <w:t>собенности выполнения детских стрижек на волосах различной длины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8A5C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DB404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7A25BF74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B939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EFF6" w14:textId="77777777" w:rsidR="005B1CDC" w:rsidRPr="00391535" w:rsidRDefault="005B1CDC" w:rsidP="005B1CDC">
            <w:pPr>
              <w:pStyle w:val="aff"/>
              <w:numPr>
                <w:ilvl w:val="0"/>
                <w:numId w:val="22"/>
              </w:numPr>
              <w:spacing w:after="0"/>
              <w:rPr>
                <w:szCs w:val="24"/>
              </w:rPr>
            </w:pPr>
            <w:r>
              <w:t>Т</w:t>
            </w:r>
            <w:r w:rsidRPr="00701269">
              <w:t xml:space="preserve">ехнологии выполнения стрижки бороды и усов различными инструментами </w:t>
            </w: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88D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274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0FC8EE23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EB2F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527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1535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6A89DF7F" w14:textId="77777777" w:rsidR="005B1CDC" w:rsidRPr="00391535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Отработка навыков классических, современных и коммерческих стрижек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E86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68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3E7C5CA0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46DD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EC6" w14:textId="77777777" w:rsidR="005B1CDC" w:rsidRPr="00391535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067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083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ПК1.1-1.6</w:t>
            </w:r>
          </w:p>
        </w:tc>
      </w:tr>
      <w:tr w:rsidR="005B1CDC" w14:paraId="66B2439A" w14:textId="77777777" w:rsidTr="005B1CDC">
        <w:trPr>
          <w:trHeight w:val="360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A46B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76CC3" w14:textId="77777777" w:rsidR="005B1CDC" w:rsidRDefault="005B1CDC" w:rsidP="005B1CDC">
            <w:pPr>
              <w:pStyle w:val="aff"/>
              <w:numPr>
                <w:ilvl w:val="0"/>
                <w:numId w:val="29"/>
              </w:numPr>
              <w:spacing w:after="0"/>
              <w:rPr>
                <w:szCs w:val="24"/>
              </w:rPr>
            </w:pPr>
            <w:r w:rsidRPr="00391535">
              <w:rPr>
                <w:szCs w:val="24"/>
              </w:rPr>
              <w:t>Подбор и применение профессиональных продуктов для выполнения процедуры в соответствии с её назначением.</w:t>
            </w:r>
          </w:p>
          <w:p w14:paraId="47945AF8" w14:textId="77777777" w:rsidR="005B1CDC" w:rsidRDefault="005B1CDC" w:rsidP="005B1CDC">
            <w:pPr>
              <w:pStyle w:val="aff"/>
              <w:numPr>
                <w:ilvl w:val="0"/>
                <w:numId w:val="29"/>
              </w:numPr>
              <w:spacing w:after="0"/>
              <w:rPr>
                <w:szCs w:val="24"/>
              </w:rPr>
            </w:pPr>
            <w:r w:rsidRPr="00B83A7F">
              <w:rPr>
                <w:szCs w:val="24"/>
              </w:rPr>
              <w:t xml:space="preserve">Выполнение мужских </w:t>
            </w:r>
            <w:proofErr w:type="gramStart"/>
            <w:r w:rsidRPr="00B83A7F">
              <w:rPr>
                <w:szCs w:val="24"/>
              </w:rPr>
              <w:t xml:space="preserve">классических </w:t>
            </w:r>
            <w:r>
              <w:t xml:space="preserve"> </w:t>
            </w:r>
            <w:r w:rsidRPr="00B83A7F">
              <w:rPr>
                <w:szCs w:val="24"/>
              </w:rPr>
              <w:t>стрижек</w:t>
            </w:r>
            <w:proofErr w:type="gramEnd"/>
            <w:r w:rsidRPr="00B83A7F">
              <w:rPr>
                <w:szCs w:val="24"/>
              </w:rPr>
              <w:t xml:space="preserve"> на волосах различной длины.</w:t>
            </w:r>
          </w:p>
          <w:p w14:paraId="2172A5C0" w14:textId="77777777" w:rsidR="005B1CDC" w:rsidRPr="00B83A7F" w:rsidRDefault="005B1CDC" w:rsidP="005B1CDC">
            <w:pPr>
              <w:pStyle w:val="aff"/>
              <w:numPr>
                <w:ilvl w:val="0"/>
                <w:numId w:val="29"/>
              </w:numPr>
              <w:spacing w:after="0"/>
              <w:rPr>
                <w:szCs w:val="24"/>
              </w:rPr>
            </w:pPr>
            <w:r>
              <w:rPr>
                <w:szCs w:val="24"/>
              </w:rPr>
              <w:t xml:space="preserve">Выполнение мужских </w:t>
            </w:r>
            <w:r w:rsidRPr="00B83A7F">
              <w:rPr>
                <w:szCs w:val="24"/>
              </w:rPr>
              <w:t>современных</w:t>
            </w:r>
            <w:r>
              <w:rPr>
                <w:szCs w:val="24"/>
              </w:rPr>
              <w:t xml:space="preserve"> стрижек на волосах различной длины</w:t>
            </w:r>
          </w:p>
          <w:p w14:paraId="464D7F6E" w14:textId="77777777" w:rsidR="005B1CDC" w:rsidRPr="00B83A7F" w:rsidRDefault="005B1CDC" w:rsidP="005B1CDC">
            <w:pPr>
              <w:pStyle w:val="aff"/>
              <w:numPr>
                <w:ilvl w:val="0"/>
                <w:numId w:val="29"/>
              </w:numPr>
              <w:spacing w:after="0"/>
              <w:rPr>
                <w:szCs w:val="24"/>
              </w:rPr>
            </w:pPr>
            <w:r>
              <w:rPr>
                <w:szCs w:val="24"/>
              </w:rPr>
              <w:t xml:space="preserve">Выполнение мужских </w:t>
            </w:r>
            <w:r w:rsidRPr="00B83A7F">
              <w:rPr>
                <w:szCs w:val="24"/>
              </w:rPr>
              <w:t>коммерческих стрижек на волосах различной длины.</w:t>
            </w:r>
          </w:p>
          <w:p w14:paraId="261E8025" w14:textId="77777777" w:rsidR="005B1CDC" w:rsidRDefault="005B1CDC" w:rsidP="005B1CDC">
            <w:pPr>
              <w:pStyle w:val="aff"/>
              <w:numPr>
                <w:ilvl w:val="0"/>
                <w:numId w:val="29"/>
              </w:numPr>
              <w:spacing w:after="0"/>
              <w:rPr>
                <w:szCs w:val="24"/>
              </w:rPr>
            </w:pPr>
            <w:r w:rsidRPr="00B83A7F">
              <w:rPr>
                <w:szCs w:val="24"/>
              </w:rPr>
              <w:t xml:space="preserve">Выполнение мужских классических </w:t>
            </w:r>
            <w:r>
              <w:rPr>
                <w:szCs w:val="24"/>
              </w:rPr>
              <w:t>стрижек на коротких волосах различными инструментами</w:t>
            </w:r>
            <w:r w:rsidRPr="00B83A7F">
              <w:rPr>
                <w:szCs w:val="24"/>
              </w:rPr>
              <w:t xml:space="preserve"> </w:t>
            </w:r>
          </w:p>
          <w:p w14:paraId="7B26D578" w14:textId="77777777" w:rsidR="005B1CDC" w:rsidRDefault="005B1CDC" w:rsidP="005B1CDC">
            <w:pPr>
              <w:pStyle w:val="aff"/>
              <w:numPr>
                <w:ilvl w:val="0"/>
                <w:numId w:val="29"/>
              </w:numPr>
              <w:spacing w:after="0"/>
              <w:rPr>
                <w:szCs w:val="24"/>
              </w:rPr>
            </w:pPr>
            <w:r>
              <w:rPr>
                <w:szCs w:val="24"/>
              </w:rPr>
              <w:t xml:space="preserve">Выполнение мужских </w:t>
            </w:r>
            <w:r w:rsidRPr="00B83A7F">
              <w:rPr>
                <w:szCs w:val="24"/>
              </w:rPr>
              <w:t>современных</w:t>
            </w:r>
            <w:r>
              <w:rPr>
                <w:szCs w:val="24"/>
              </w:rPr>
              <w:t xml:space="preserve"> стрижек на коротких волосах различными инструментами</w:t>
            </w:r>
          </w:p>
          <w:p w14:paraId="1BD8481E" w14:textId="77777777" w:rsidR="005B1CDC" w:rsidRDefault="005B1CDC" w:rsidP="005B1CDC">
            <w:pPr>
              <w:pStyle w:val="aff"/>
              <w:numPr>
                <w:ilvl w:val="0"/>
                <w:numId w:val="29"/>
              </w:numPr>
              <w:spacing w:after="0"/>
              <w:rPr>
                <w:szCs w:val="24"/>
              </w:rPr>
            </w:pPr>
            <w:r>
              <w:rPr>
                <w:szCs w:val="24"/>
              </w:rPr>
              <w:t xml:space="preserve">Выполнение мужских </w:t>
            </w:r>
            <w:r w:rsidRPr="00B83A7F">
              <w:rPr>
                <w:szCs w:val="24"/>
              </w:rPr>
              <w:t>коммерческих стрижек на коротких волосах различными инструментами</w:t>
            </w:r>
            <w:r>
              <w:rPr>
                <w:szCs w:val="24"/>
              </w:rPr>
              <w:t>.</w:t>
            </w:r>
          </w:p>
          <w:p w14:paraId="5353738D" w14:textId="77777777" w:rsidR="005B1CDC" w:rsidRPr="00B83A7F" w:rsidRDefault="005B1CDC" w:rsidP="005B1CDC">
            <w:pPr>
              <w:pStyle w:val="aff"/>
              <w:numPr>
                <w:ilvl w:val="0"/>
                <w:numId w:val="29"/>
              </w:numPr>
              <w:spacing w:after="0"/>
              <w:rPr>
                <w:szCs w:val="24"/>
              </w:rPr>
            </w:pPr>
            <w:r w:rsidRPr="00B83A7F">
              <w:rPr>
                <w:szCs w:val="24"/>
              </w:rPr>
              <w:t>Стрижка бороды и усов различными инструментами.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4BB1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A5D8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7616D55C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630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F072" w14:textId="77777777" w:rsidR="005B1CDC" w:rsidRPr="00B671BB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71BB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07810F8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стрижки бороды и усов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2D7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36D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280765D0" w14:textId="77777777" w:rsidTr="005B1CDC">
        <w:trPr>
          <w:trHeight w:val="20"/>
        </w:trPr>
        <w:tc>
          <w:tcPr>
            <w:tcW w:w="82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2E2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27DE" w14:textId="77777777" w:rsidR="005B1CDC" w:rsidRPr="00B671BB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аттестация  в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форме экзамена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551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9E3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400C25BB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B64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Учебная практика раздела </w:t>
            </w:r>
          </w:p>
          <w:p w14:paraId="41319F5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27BAFAF7" w14:textId="77777777" w:rsidR="005B1CDC" w:rsidRPr="00391535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91535">
              <w:rPr>
                <w:rFonts w:ascii="Times New Roman" w:hAnsi="Times New Roman"/>
                <w:sz w:val="24"/>
                <w:szCs w:val="24"/>
              </w:rPr>
              <w:t>Организация рабочего пространства и рабочего процесса.</w:t>
            </w:r>
          </w:p>
          <w:p w14:paraId="4B3AA335" w14:textId="77777777" w:rsidR="005B1CDC" w:rsidRPr="00391535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535">
              <w:rPr>
                <w:rFonts w:ascii="Times New Roman" w:hAnsi="Times New Roman"/>
                <w:sz w:val="24"/>
                <w:szCs w:val="24"/>
              </w:rPr>
              <w:t>2. Выполнение подготовительных и заключительных работ по обслуживанию клиентов.</w:t>
            </w:r>
          </w:p>
          <w:p w14:paraId="2393FB0D" w14:textId="77777777" w:rsidR="005B1CDC" w:rsidRPr="00391535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535">
              <w:rPr>
                <w:rFonts w:ascii="Times New Roman" w:hAnsi="Times New Roman"/>
                <w:sz w:val="24"/>
                <w:szCs w:val="24"/>
              </w:rPr>
              <w:t>3. Подбор и применение профессиональных продуктов для выполнения процедуры в соответствии с её назначением.</w:t>
            </w:r>
          </w:p>
          <w:p w14:paraId="7F12F08B" w14:textId="77777777" w:rsidR="005B1CDC" w:rsidRPr="00391535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535">
              <w:rPr>
                <w:rFonts w:ascii="Times New Roman" w:hAnsi="Times New Roman"/>
                <w:sz w:val="24"/>
                <w:szCs w:val="24"/>
              </w:rPr>
              <w:t>4. Визуальный осмотр, диагностика состояния поверхности кожи и волос клиента, определение типа и структуры волос</w:t>
            </w:r>
          </w:p>
          <w:p w14:paraId="14A30800" w14:textId="77777777" w:rsidR="005B1CDC" w:rsidRPr="00391535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535">
              <w:rPr>
                <w:rFonts w:ascii="Times New Roman" w:hAnsi="Times New Roman"/>
                <w:sz w:val="24"/>
                <w:szCs w:val="24"/>
              </w:rPr>
              <w:t>5. Подбор и применение профессиональных продуктов для выполнения процедуры в соответствии с её назначением.</w:t>
            </w:r>
          </w:p>
          <w:p w14:paraId="4D769315" w14:textId="77777777" w:rsidR="005B1CDC" w:rsidRPr="00391535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535">
              <w:rPr>
                <w:rFonts w:ascii="Times New Roman" w:hAnsi="Times New Roman"/>
                <w:sz w:val="24"/>
                <w:szCs w:val="24"/>
              </w:rPr>
              <w:lastRenderedPageBreak/>
              <w:t>6. Выполнение мытья, приемов массажа головы и профилактического ухода за волосами.</w:t>
            </w:r>
          </w:p>
          <w:p w14:paraId="58F5777A" w14:textId="77777777" w:rsidR="005B1CDC" w:rsidRPr="00391535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535">
              <w:rPr>
                <w:rFonts w:ascii="Times New Roman" w:hAnsi="Times New Roman"/>
                <w:sz w:val="24"/>
                <w:szCs w:val="24"/>
              </w:rPr>
              <w:t>7. Выполнение классических, коммерческих женских стрижек на волосах различной длины.</w:t>
            </w:r>
          </w:p>
          <w:p w14:paraId="5BF55DE8" w14:textId="77777777" w:rsidR="005B1CDC" w:rsidRPr="00391535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535">
              <w:rPr>
                <w:rFonts w:ascii="Times New Roman" w:hAnsi="Times New Roman"/>
                <w:sz w:val="24"/>
                <w:szCs w:val="24"/>
              </w:rPr>
              <w:t>8. Выполнение классических, коммерческих мужских стрижек, на волосах различной длины.</w:t>
            </w:r>
          </w:p>
          <w:p w14:paraId="6F207E45" w14:textId="77777777" w:rsidR="005B1CDC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91535">
              <w:rPr>
                <w:rFonts w:ascii="Times New Roman" w:hAnsi="Times New Roman"/>
                <w:sz w:val="24"/>
                <w:szCs w:val="24"/>
              </w:rPr>
              <w:t>9. Применение средств контроля качества выполняемой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6. Консультировать по подбору профессиональных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средств  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ухода за волосами и по выполнению укладки волос  в домашних условиях.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19F9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63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3781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266AE69B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56E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Производственная практика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если предусмотрено рассредоточенное прохождение практики)</w:t>
            </w:r>
          </w:p>
          <w:p w14:paraId="66E342F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115F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603D3018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Не предусмотрена</w:t>
            </w:r>
          </w:p>
        </w:tc>
      </w:tr>
      <w:tr w:rsidR="005B1CDC" w14:paraId="660F1C50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92A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3915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Технологии выполнения химической обработки волос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583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4B6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4DC55B96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1E1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391535">
              <w:rPr>
                <w:rFonts w:ascii="Times New Roman" w:hAnsi="Times New Roman"/>
                <w:b/>
                <w:bCs/>
                <w:sz w:val="24"/>
                <w:szCs w:val="24"/>
              </w:rPr>
              <w:t>ДК 01.02 Выполнение химического воздействия на волос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9AA5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85A2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1CDC" w14:paraId="77BCC883" w14:textId="77777777" w:rsidTr="005B1CDC">
        <w:trPr>
          <w:trHeight w:val="20"/>
        </w:trPr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6B20" w14:textId="77777777" w:rsidR="005B1CDC" w:rsidRPr="00391535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14:paraId="5FB57819" w14:textId="77777777" w:rsidR="005B1CDC" w:rsidRPr="00391535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15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Химическое воздействие </w:t>
            </w:r>
          </w:p>
          <w:p w14:paraId="4FCD503E" w14:textId="77777777" w:rsidR="005B1CDC" w:rsidRPr="00391535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15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(включая завивку и </w:t>
            </w:r>
          </w:p>
          <w:p w14:paraId="128C295A" w14:textId="77777777" w:rsidR="005B1CDC" w:rsidRPr="00391535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1535">
              <w:rPr>
                <w:rFonts w:ascii="Times New Roman" w:hAnsi="Times New Roman"/>
                <w:b/>
                <w:bCs/>
                <w:sz w:val="24"/>
                <w:szCs w:val="24"/>
              </w:rPr>
              <w:t>выпрямление волос)</w:t>
            </w:r>
          </w:p>
          <w:p w14:paraId="261B1878" w14:textId="77777777" w:rsidR="005B1CDC" w:rsidRPr="00391535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1535">
              <w:rPr>
                <w:rFonts w:ascii="Times New Roman" w:hAnsi="Times New Roman"/>
                <w:b/>
                <w:bCs/>
                <w:sz w:val="24"/>
                <w:szCs w:val="24"/>
              </w:rPr>
              <w:t>с использованием</w:t>
            </w:r>
          </w:p>
          <w:p w14:paraId="788684F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391535">
              <w:rPr>
                <w:rFonts w:ascii="Times New Roman" w:hAnsi="Times New Roman"/>
                <w:b/>
                <w:bCs/>
                <w:sz w:val="24"/>
                <w:szCs w:val="24"/>
              </w:rPr>
              <w:t>современных технологий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DB9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0CE75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D2FBA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4773577B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308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0E26" w14:textId="77777777" w:rsidR="005B1CDC" w:rsidRPr="00734C83" w:rsidRDefault="005B1CDC" w:rsidP="005B1C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34C83">
              <w:rPr>
                <w:rFonts w:ascii="Times New Roman" w:hAnsi="Times New Roman"/>
                <w:sz w:val="24"/>
                <w:szCs w:val="24"/>
              </w:rPr>
              <w:t xml:space="preserve">Коммуникация и профессиональная этика парикмахера 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9FB6D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6840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56BE842E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F53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BED5" w14:textId="77777777" w:rsidR="005B1CDC" w:rsidRPr="00734C83" w:rsidRDefault="005B1CDC" w:rsidP="005B1C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734C83">
              <w:rPr>
                <w:rFonts w:ascii="Times New Roman" w:hAnsi="Times New Roman"/>
                <w:sz w:val="24"/>
                <w:szCs w:val="24"/>
              </w:rPr>
              <w:t>Правила бережливого производства и защиты окружающей среды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BBD4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94D1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583A7D4D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ADF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44C9" w14:textId="77777777" w:rsidR="005B1CDC" w:rsidRPr="00734C83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C83">
              <w:rPr>
                <w:rFonts w:ascii="Times New Roman" w:hAnsi="Times New Roman"/>
                <w:sz w:val="24"/>
                <w:szCs w:val="24"/>
              </w:rPr>
              <w:t>3.Санитарные нормы и правила, требования безопасности и охраны труда в сфере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4C83">
              <w:rPr>
                <w:rFonts w:ascii="Times New Roman" w:hAnsi="Times New Roman"/>
                <w:sz w:val="24"/>
                <w:szCs w:val="24"/>
              </w:rPr>
              <w:t>парикмахерских услуг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79B4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BC3F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5EC58286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DC3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3E98" w14:textId="77777777" w:rsidR="005B1CDC" w:rsidRPr="00734C83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4C83">
              <w:rPr>
                <w:rFonts w:ascii="Times New Roman" w:hAnsi="Times New Roman"/>
                <w:sz w:val="24"/>
                <w:szCs w:val="24"/>
              </w:rPr>
              <w:t>4. Структура, состав, физические свойства и типы волос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121A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5456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21BD602D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284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A861" w14:textId="77777777" w:rsidR="005B1CDC" w:rsidRPr="00734C83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C83">
              <w:rPr>
                <w:rFonts w:ascii="Times New Roman" w:hAnsi="Times New Roman"/>
                <w:sz w:val="24"/>
                <w:szCs w:val="24"/>
              </w:rPr>
              <w:t>5.Состав и свойства профессиональных продуктов для химического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4C83">
              <w:rPr>
                <w:rFonts w:ascii="Times New Roman" w:hAnsi="Times New Roman"/>
                <w:sz w:val="24"/>
                <w:szCs w:val="24"/>
              </w:rPr>
              <w:t>воздействия на волосы. Правила подбора и применения профессиональных продуктов для выполнения процедуры в соответствии с её назначением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B50A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0FD9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6995BDC6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5B6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CCC5" w14:textId="77777777" w:rsidR="005B1CDC" w:rsidRPr="00734C83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C83">
              <w:rPr>
                <w:rFonts w:ascii="Times New Roman" w:hAnsi="Times New Roman"/>
                <w:sz w:val="24"/>
                <w:szCs w:val="24"/>
              </w:rPr>
              <w:t xml:space="preserve">6. Устройство оборудования, правила эксплуатации и хранения применяемых </w:t>
            </w:r>
          </w:p>
          <w:p w14:paraId="5D7684B2" w14:textId="77777777" w:rsidR="005B1CDC" w:rsidRPr="00734C83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4C83">
              <w:rPr>
                <w:rFonts w:ascii="Times New Roman" w:hAnsi="Times New Roman"/>
                <w:sz w:val="24"/>
                <w:szCs w:val="24"/>
              </w:rPr>
              <w:t>инструментов и приспособлений при выполнении химического воздействия на волосы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CD866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A83F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79D56FC2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385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FCAF" w14:textId="77777777" w:rsidR="005B1CDC" w:rsidRPr="00734C83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C83">
              <w:rPr>
                <w:rFonts w:ascii="Times New Roman" w:hAnsi="Times New Roman"/>
                <w:sz w:val="24"/>
                <w:szCs w:val="24"/>
              </w:rPr>
              <w:t>7. Технологии выполнения химического воздействия (включая завивку и выпрямление волос) на основе базовых и современных технологий с учётом инструкции производителя для клиентов-женщин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BEA88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52767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3ED60020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616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BD67" w14:textId="77777777" w:rsidR="005B1CDC" w:rsidRPr="00734C83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C83">
              <w:rPr>
                <w:rFonts w:ascii="Times New Roman" w:hAnsi="Times New Roman"/>
                <w:sz w:val="24"/>
                <w:szCs w:val="24"/>
              </w:rPr>
              <w:t>8. Технологии выполнения химического воздействия (включая завивку и выпрямление волос) на основе базовых и современных технологий с учётом инструкции производителя для клиентов-мужчин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5047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9203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286B8F23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A82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133F" w14:textId="77777777" w:rsidR="005B1CDC" w:rsidRPr="00734C83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C83">
              <w:rPr>
                <w:rFonts w:ascii="Times New Roman" w:hAnsi="Times New Roman"/>
                <w:sz w:val="24"/>
                <w:szCs w:val="24"/>
              </w:rPr>
              <w:t>9. Различные варианты услуг по химическому воздействию для клиентов-мужчин и клиентов-женщин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6365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0B63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0DAA4024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F0E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C64C" w14:textId="77777777" w:rsidR="005B1CDC" w:rsidRPr="00734C83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C83">
              <w:rPr>
                <w:rFonts w:ascii="Times New Roman" w:hAnsi="Times New Roman"/>
                <w:sz w:val="24"/>
                <w:szCs w:val="24"/>
              </w:rPr>
              <w:t>10. Средства контроля качества выполняемой услуги</w:t>
            </w: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44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DD4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6D69AFEB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4EA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A254" w14:textId="77777777" w:rsidR="005B1CDC" w:rsidRPr="00734C83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34C83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50CD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58B9B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518B4F5B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B8D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F9E0" w14:textId="77777777" w:rsidR="005B1CDC" w:rsidRPr="0028085F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 w:rsidRPr="00603897">
              <w:rPr>
                <w:color w:val="000000"/>
                <w:szCs w:val="24"/>
              </w:rPr>
              <w:t>Выполн</w:t>
            </w:r>
            <w:r>
              <w:rPr>
                <w:color w:val="000000"/>
                <w:szCs w:val="24"/>
              </w:rPr>
              <w:t>ение</w:t>
            </w:r>
            <w:r w:rsidRPr="00603897">
              <w:rPr>
                <w:color w:val="000000"/>
                <w:szCs w:val="24"/>
              </w:rPr>
              <w:t xml:space="preserve"> эскиз</w:t>
            </w:r>
            <w:r>
              <w:rPr>
                <w:color w:val="000000"/>
                <w:szCs w:val="24"/>
              </w:rPr>
              <w:t>ов</w:t>
            </w:r>
            <w:r w:rsidRPr="00603897">
              <w:rPr>
                <w:color w:val="000000"/>
                <w:szCs w:val="24"/>
              </w:rPr>
              <w:t xml:space="preserve"> и схем для разработки </w:t>
            </w:r>
            <w:proofErr w:type="spellStart"/>
            <w:r w:rsidRPr="00603897">
              <w:rPr>
                <w:color w:val="000000"/>
                <w:szCs w:val="24"/>
              </w:rPr>
              <w:t>инструкционно</w:t>
            </w:r>
            <w:proofErr w:type="spellEnd"/>
            <w:r w:rsidRPr="00603897">
              <w:rPr>
                <w:color w:val="000000"/>
                <w:szCs w:val="24"/>
              </w:rPr>
              <w:t>-технологических карт</w:t>
            </w:r>
          </w:p>
          <w:p w14:paraId="7702D8F1" w14:textId="77777777" w:rsidR="005B1CDC" w:rsidRPr="0028085F" w:rsidRDefault="005B1CDC" w:rsidP="005B1CDC">
            <w:pPr>
              <w:pStyle w:val="aff"/>
              <w:numPr>
                <w:ilvl w:val="0"/>
                <w:numId w:val="31"/>
              </w:numPr>
              <w:rPr>
                <w:iCs/>
                <w:szCs w:val="24"/>
              </w:rPr>
            </w:pPr>
            <w:r w:rsidRPr="0028085F">
              <w:rPr>
                <w:iCs/>
                <w:szCs w:val="24"/>
              </w:rPr>
              <w:lastRenderedPageBreak/>
              <w:t xml:space="preserve">Подготовительные работы </w:t>
            </w:r>
            <w:proofErr w:type="gramStart"/>
            <w:r w:rsidRPr="0028085F">
              <w:rPr>
                <w:iCs/>
                <w:szCs w:val="24"/>
              </w:rPr>
              <w:t>перед  выполнением</w:t>
            </w:r>
            <w:proofErr w:type="gramEnd"/>
            <w:r w:rsidRPr="0028085F">
              <w:rPr>
                <w:iCs/>
                <w:szCs w:val="24"/>
              </w:rPr>
              <w:t xml:space="preserve"> химической ( перманентной) завивки.</w:t>
            </w:r>
          </w:p>
          <w:p w14:paraId="43499C32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>
              <w:rPr>
                <w:iCs/>
                <w:szCs w:val="24"/>
              </w:rPr>
              <w:t>Определение состояния волос и кожи головы клиента.</w:t>
            </w:r>
          </w:p>
          <w:p w14:paraId="79FA13BC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>
              <w:rPr>
                <w:iCs/>
                <w:szCs w:val="24"/>
              </w:rPr>
              <w:t>Составление диагностической карты клиента.</w:t>
            </w:r>
          </w:p>
          <w:p w14:paraId="09D410E1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Процесс завивки с учетом химического и физиологического воздействий на волосы. </w:t>
            </w:r>
          </w:p>
          <w:p w14:paraId="27984BB3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>
              <w:rPr>
                <w:iCs/>
                <w:szCs w:val="24"/>
              </w:rPr>
              <w:t>Щелочные химические завивки.</w:t>
            </w:r>
          </w:p>
          <w:p w14:paraId="189CE234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>
              <w:rPr>
                <w:iCs/>
                <w:szCs w:val="24"/>
              </w:rPr>
              <w:t>Кислотные (кислотно-сбалансированные) химические завивки.</w:t>
            </w:r>
          </w:p>
          <w:p w14:paraId="559EA601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>
              <w:rPr>
                <w:iCs/>
                <w:szCs w:val="24"/>
              </w:rPr>
              <w:t>Нейтральная завивка.</w:t>
            </w:r>
          </w:p>
          <w:p w14:paraId="42534848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>
              <w:rPr>
                <w:iCs/>
                <w:szCs w:val="24"/>
              </w:rPr>
              <w:t>«Биозавивка».</w:t>
            </w:r>
          </w:p>
          <w:p w14:paraId="1008DCC8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>
              <w:rPr>
                <w:iCs/>
                <w:szCs w:val="24"/>
              </w:rPr>
              <w:t>Аминокислотная завивка.</w:t>
            </w:r>
          </w:p>
          <w:p w14:paraId="3F0AAA57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>
              <w:rPr>
                <w:iCs/>
                <w:szCs w:val="24"/>
              </w:rPr>
              <w:t>Техника горизонтальной накрутки длинных волос для клиентов-женщин.</w:t>
            </w:r>
          </w:p>
          <w:p w14:paraId="1735A29A" w14:textId="77777777" w:rsidR="005B1CDC" w:rsidRPr="00961467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>
              <w:rPr>
                <w:iCs/>
                <w:szCs w:val="24"/>
              </w:rPr>
              <w:t>Вертикальная техника накрутки волос для клиентов-женщин.</w:t>
            </w:r>
          </w:p>
          <w:p w14:paraId="7FAB9CFF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>
              <w:rPr>
                <w:iCs/>
                <w:szCs w:val="24"/>
              </w:rPr>
              <w:t>Накрутка волос на гибкие бигуди.</w:t>
            </w:r>
          </w:p>
          <w:p w14:paraId="75B2E589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>
              <w:rPr>
                <w:iCs/>
                <w:szCs w:val="24"/>
              </w:rPr>
              <w:t>Выполнение химической (перманентной) завивки на основе актуальных технологий.</w:t>
            </w:r>
          </w:p>
          <w:p w14:paraId="6B1C9F32" w14:textId="77777777" w:rsidR="005B1CDC" w:rsidRPr="00961467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 w:rsidRPr="0003568A">
              <w:rPr>
                <w:iCs/>
                <w:szCs w:val="24"/>
              </w:rPr>
              <w:t>Техника горизонтальной накрутки волос</w:t>
            </w:r>
            <w:r>
              <w:rPr>
                <w:iCs/>
                <w:szCs w:val="24"/>
              </w:rPr>
              <w:t xml:space="preserve"> средней </w:t>
            </w:r>
            <w:proofErr w:type="gramStart"/>
            <w:r>
              <w:rPr>
                <w:iCs/>
                <w:szCs w:val="24"/>
              </w:rPr>
              <w:t xml:space="preserve">длины </w:t>
            </w:r>
            <w:r w:rsidRPr="0003568A">
              <w:rPr>
                <w:iCs/>
                <w:szCs w:val="24"/>
              </w:rPr>
              <w:t xml:space="preserve"> для</w:t>
            </w:r>
            <w:proofErr w:type="gramEnd"/>
            <w:r w:rsidRPr="0003568A">
              <w:rPr>
                <w:iCs/>
                <w:szCs w:val="24"/>
              </w:rPr>
              <w:t xml:space="preserve"> клиентов-женщин.</w:t>
            </w:r>
          </w:p>
          <w:p w14:paraId="441426B1" w14:textId="77777777" w:rsidR="005B1CDC" w:rsidRPr="0003568A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 w:rsidRPr="0003568A">
              <w:rPr>
                <w:iCs/>
                <w:szCs w:val="24"/>
              </w:rPr>
              <w:t>Выполнение химической завивки для клиентов-мужчин</w:t>
            </w:r>
          </w:p>
          <w:p w14:paraId="541D32EF" w14:textId="77777777" w:rsidR="005B1CDC" w:rsidRPr="0003568A" w:rsidRDefault="005B1CDC" w:rsidP="005B1CDC">
            <w:pPr>
              <w:pStyle w:val="af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szCs w:val="24"/>
              </w:rPr>
            </w:pPr>
            <w:r w:rsidRPr="0003568A">
              <w:rPr>
                <w:iCs/>
                <w:szCs w:val="24"/>
              </w:rPr>
              <w:t>Выполнение выпрямления волос с использованием современных технологий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E47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D42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621E24CE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2D93" w14:textId="77777777" w:rsidR="005B1CDC" w:rsidRPr="00DD1917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D191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МДК 01.03 В Выполнение простых и сложных видов окрашивания волос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403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23D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4B767AFB" w14:textId="77777777" w:rsidTr="005B1CDC">
        <w:trPr>
          <w:trHeight w:val="20"/>
        </w:trPr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DF08" w14:textId="77777777" w:rsidR="005B1CDC" w:rsidRPr="00DD1917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1917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</w:p>
          <w:p w14:paraId="20571AD6" w14:textId="77777777" w:rsidR="005B1CDC" w:rsidRPr="00DD1917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1917">
              <w:rPr>
                <w:rFonts w:ascii="Times New Roman" w:hAnsi="Times New Roman"/>
                <w:b/>
                <w:sz w:val="24"/>
                <w:szCs w:val="24"/>
              </w:rPr>
              <w:t xml:space="preserve">Простые и сложные женские </w:t>
            </w:r>
          </w:p>
          <w:p w14:paraId="48AD50EB" w14:textId="77777777" w:rsidR="005B1CDC" w:rsidRPr="00AE51E4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1917">
              <w:rPr>
                <w:rFonts w:ascii="Times New Roman" w:hAnsi="Times New Roman"/>
                <w:b/>
                <w:sz w:val="24"/>
                <w:szCs w:val="24"/>
              </w:rPr>
              <w:t>виды окрашивания волос.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24A8" w14:textId="77777777" w:rsidR="005B1CDC" w:rsidRPr="00DD1917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1917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2057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A853F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1CDC" w14:paraId="6C303374" w14:textId="77777777" w:rsidTr="005B1CDC">
        <w:trPr>
          <w:trHeight w:val="423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D8C3" w14:textId="77777777" w:rsidR="005B1CDC" w:rsidRPr="00AE51E4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061B2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iCs/>
                <w:sz w:val="24"/>
                <w:szCs w:val="24"/>
              </w:rPr>
              <w:t>1.Коммуникация и профессиональная этика парикмахера</w:t>
            </w:r>
          </w:p>
          <w:p w14:paraId="6A30AD9F" w14:textId="1071A65C" w:rsidR="005B1CDC" w:rsidRPr="00F937CD" w:rsidRDefault="005B1CDC" w:rsidP="005B1C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2.</w:t>
            </w:r>
            <w:r w:rsidR="001521B8">
              <w:rPr>
                <w:rFonts w:ascii="Times New Roman" w:hAnsi="Times New Roman"/>
                <w:sz w:val="24"/>
                <w:szCs w:val="24"/>
              </w:rPr>
              <w:t>П</w:t>
            </w:r>
            <w:r w:rsidRPr="00F937CD">
              <w:rPr>
                <w:rFonts w:ascii="Times New Roman" w:hAnsi="Times New Roman"/>
                <w:sz w:val="24"/>
                <w:szCs w:val="24"/>
              </w:rPr>
              <w:t>равила бережливого производства и охраны окружающей среды</w:t>
            </w:r>
          </w:p>
          <w:p w14:paraId="6881A34C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3.Санитарные нормы и требования безопасности и охраны труда в сфере парикмахерских услуг</w:t>
            </w:r>
          </w:p>
          <w:p w14:paraId="50628216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4.Организация подготовки рабочего места и рабочего пространства для выполнения окрашивания волос</w:t>
            </w:r>
          </w:p>
          <w:p w14:paraId="6E2559E9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5.Устройство оборудования, правила эксплуатации и хранения применяемых инструментов и приспособлений при выполнении окрашивания волос</w:t>
            </w:r>
          </w:p>
          <w:p w14:paraId="29F72A45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iCs/>
                <w:sz w:val="24"/>
                <w:szCs w:val="24"/>
              </w:rPr>
              <w:t xml:space="preserve">6.Структура, состав, физические свойства и типы волос. </w:t>
            </w:r>
          </w:p>
          <w:p w14:paraId="0A1D5ED4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iCs/>
                <w:sz w:val="24"/>
                <w:szCs w:val="24"/>
              </w:rPr>
              <w:t xml:space="preserve">7.Классификация красителей, цветовой круг и законы колориметрии. </w:t>
            </w:r>
          </w:p>
          <w:p w14:paraId="23CBA29D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iCs/>
                <w:sz w:val="24"/>
                <w:szCs w:val="24"/>
              </w:rPr>
              <w:t xml:space="preserve">8.Выбор красителя и </w:t>
            </w:r>
            <w:proofErr w:type="spellStart"/>
            <w:r w:rsidRPr="00F937CD">
              <w:rPr>
                <w:rFonts w:ascii="Times New Roman" w:hAnsi="Times New Roman"/>
                <w:iCs/>
                <w:sz w:val="24"/>
                <w:szCs w:val="24"/>
              </w:rPr>
              <w:t>оксиданта</w:t>
            </w:r>
            <w:proofErr w:type="spellEnd"/>
            <w:r w:rsidRPr="00F937CD">
              <w:rPr>
                <w:rFonts w:ascii="Times New Roman" w:hAnsi="Times New Roman"/>
                <w:iCs/>
                <w:sz w:val="24"/>
                <w:szCs w:val="24"/>
              </w:rPr>
              <w:t xml:space="preserve"> (окислителя).</w:t>
            </w:r>
          </w:p>
          <w:p w14:paraId="562A3255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iCs/>
                <w:sz w:val="24"/>
                <w:szCs w:val="24"/>
              </w:rPr>
              <w:t>9.Нанесение красителя.</w:t>
            </w:r>
          </w:p>
          <w:p w14:paraId="2BD9C3CB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10.Состав и свойства профессиональных продуктов для тонирования, окрашивания, осветления и обесцвечивания волос</w:t>
            </w:r>
          </w:p>
          <w:p w14:paraId="5C38FF36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11.Принципы воздействия технологических процессов на кожу головы и волосы при окрашивании</w:t>
            </w:r>
          </w:p>
          <w:p w14:paraId="11A3AADD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12.Правила подбора и применения профессиональных продуктов для выполнения процедуры в соответствии с её назначением.</w:t>
            </w:r>
          </w:p>
          <w:p w14:paraId="4EDE9782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13.Технологии выполнения простых видов окрашивания волос красителями </w:t>
            </w:r>
          </w:p>
          <w:p w14:paraId="4C672B0C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различных групп в соответствии с инструкциями производителя для клиентов –женщин.</w:t>
            </w:r>
          </w:p>
          <w:p w14:paraId="2CEB3684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14.Технологии выполнения сложных видов окрашивания волос красителями </w:t>
            </w:r>
          </w:p>
          <w:p w14:paraId="5697208C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различных групп в соответствии с инструкциями производителя для клиентов –женщин</w:t>
            </w:r>
          </w:p>
          <w:p w14:paraId="7EC87658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15.Мелирование. </w:t>
            </w:r>
            <w:proofErr w:type="spellStart"/>
            <w:r w:rsidRPr="00F937CD">
              <w:rPr>
                <w:rFonts w:ascii="Times New Roman" w:hAnsi="Times New Roman"/>
                <w:sz w:val="24"/>
                <w:szCs w:val="24"/>
              </w:rPr>
              <w:t>Колорирование</w:t>
            </w:r>
            <w:proofErr w:type="spellEnd"/>
            <w:r w:rsidRPr="00F937C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937CD">
              <w:rPr>
                <w:rFonts w:ascii="Times New Roman" w:hAnsi="Times New Roman"/>
                <w:sz w:val="24"/>
                <w:szCs w:val="24"/>
              </w:rPr>
              <w:t>Бэбилайтс</w:t>
            </w:r>
            <w:proofErr w:type="spellEnd"/>
            <w:r w:rsidRPr="00F937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7105DA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16.Брондирование. </w:t>
            </w:r>
            <w:proofErr w:type="spellStart"/>
            <w:r w:rsidRPr="00F937CD">
              <w:rPr>
                <w:rFonts w:ascii="Times New Roman" w:hAnsi="Times New Roman"/>
                <w:sz w:val="24"/>
                <w:szCs w:val="24"/>
              </w:rPr>
              <w:t>Омбре</w:t>
            </w:r>
            <w:proofErr w:type="spellEnd"/>
            <w:r w:rsidRPr="00F937C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937CD">
              <w:rPr>
                <w:rFonts w:ascii="Times New Roman" w:hAnsi="Times New Roman"/>
                <w:sz w:val="24"/>
                <w:szCs w:val="24"/>
              </w:rPr>
              <w:t>Сомбре</w:t>
            </w:r>
            <w:proofErr w:type="spellEnd"/>
            <w:r w:rsidRPr="00F937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9FA6E02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17. </w:t>
            </w:r>
            <w:proofErr w:type="spellStart"/>
            <w:r w:rsidRPr="00F937CD">
              <w:rPr>
                <w:rFonts w:ascii="Times New Roman" w:hAnsi="Times New Roman"/>
                <w:sz w:val="24"/>
                <w:szCs w:val="24"/>
              </w:rPr>
              <w:t>Балаяж</w:t>
            </w:r>
            <w:proofErr w:type="spellEnd"/>
            <w:r w:rsidRPr="00F937C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937CD">
              <w:rPr>
                <w:rFonts w:ascii="Times New Roman" w:hAnsi="Times New Roman"/>
                <w:sz w:val="24"/>
                <w:szCs w:val="24"/>
              </w:rPr>
              <w:t>Шатуш</w:t>
            </w:r>
            <w:proofErr w:type="spellEnd"/>
            <w:r w:rsidRPr="00F937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5B3FA2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18.Различные варианты услуг по окрашиванию клиентов-женщин </w:t>
            </w:r>
          </w:p>
          <w:p w14:paraId="12A4FBD4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19.Средства контроля качества выполняемой услуги.</w:t>
            </w:r>
          </w:p>
          <w:p w14:paraId="5E5D9C8D" w14:textId="77777777" w:rsidR="005B1CDC" w:rsidRPr="0028085F" w:rsidRDefault="005B1CDC" w:rsidP="005B1C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85F">
              <w:rPr>
                <w:rFonts w:ascii="Times New Roman" w:hAnsi="Times New Roman"/>
                <w:bCs/>
                <w:sz w:val="24"/>
                <w:szCs w:val="24"/>
              </w:rPr>
              <w:t>20. Домашний профилактический уход за окрашенными волосами.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B154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EB0C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6762AC62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EAB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6464" w14:textId="77777777" w:rsidR="005B1CDC" w:rsidRPr="00F937CD" w:rsidRDefault="005B1CDC" w:rsidP="005B1CD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0CD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97DD" w14:textId="32D4E0F5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 w:rsidR="00702C6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5B1CDC" w14:paraId="35A6A9AC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272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1786" w14:textId="77777777" w:rsidR="005B1CDC" w:rsidRDefault="005B1CDC" w:rsidP="005B1CDC">
            <w:pPr>
              <w:pStyle w:val="aff"/>
              <w:numPr>
                <w:ilvl w:val="0"/>
                <w:numId w:val="32"/>
              </w:numPr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Подготовка рабочего места. Выбор инструментов.</w:t>
            </w:r>
          </w:p>
          <w:p w14:paraId="6A4E6265" w14:textId="77777777" w:rsidR="005B1CDC" w:rsidRPr="0028085F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rPr>
                <w:bCs/>
                <w:szCs w:val="24"/>
              </w:rPr>
            </w:pPr>
            <w:r w:rsidRPr="0028085F">
              <w:rPr>
                <w:bCs/>
                <w:szCs w:val="24"/>
              </w:rPr>
              <w:t xml:space="preserve">Выполнение эскизов и схем для разработки </w:t>
            </w:r>
            <w:proofErr w:type="spellStart"/>
            <w:r w:rsidRPr="0028085F">
              <w:rPr>
                <w:bCs/>
                <w:szCs w:val="24"/>
              </w:rPr>
              <w:t>инструкционно</w:t>
            </w:r>
            <w:proofErr w:type="spellEnd"/>
            <w:r w:rsidRPr="0028085F">
              <w:rPr>
                <w:bCs/>
                <w:szCs w:val="24"/>
              </w:rPr>
              <w:t>-технологических кар</w:t>
            </w:r>
            <w:r>
              <w:rPr>
                <w:bCs/>
                <w:szCs w:val="24"/>
              </w:rPr>
              <w:t>т.</w:t>
            </w:r>
          </w:p>
          <w:p w14:paraId="5C219A0D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Оценка состояния и структуры волос. Подбор красителей.</w:t>
            </w:r>
          </w:p>
          <w:p w14:paraId="101FCB01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szCs w:val="24"/>
              </w:rPr>
              <w:t>Подбор и применение профессиональных продуктов для выполнения процедуры тонирования.</w:t>
            </w:r>
          </w:p>
          <w:p w14:paraId="2EBB9685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тонирования на длинных волосах. </w:t>
            </w:r>
          </w:p>
          <w:p w14:paraId="6D8A25C9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lastRenderedPageBreak/>
              <w:t>Выполнение тонирования на коротких волосах.</w:t>
            </w:r>
          </w:p>
          <w:p w14:paraId="67D87612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Выполнение тонирования на волосах средней длины.</w:t>
            </w:r>
          </w:p>
          <w:p w14:paraId="763679A9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szCs w:val="24"/>
              </w:rPr>
              <w:t>Подбор и применение профессиональных продуктов для выполнения процедуры пре-пигментации.</w:t>
            </w:r>
          </w:p>
          <w:p w14:paraId="22E64288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Выполнение процедуры пре-пигментации.</w:t>
            </w:r>
          </w:p>
          <w:p w14:paraId="769311E0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szCs w:val="24"/>
              </w:rPr>
              <w:t xml:space="preserve"> Подбор и применение профессиональных продуктов для выполнения процедуры окрашивания.</w:t>
            </w:r>
          </w:p>
          <w:p w14:paraId="0321C09B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простого окрашивания прикорневой части волос </w:t>
            </w:r>
          </w:p>
          <w:p w14:paraId="40E6A219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простого окрашивания по всей длине </w:t>
            </w:r>
          </w:p>
          <w:p w14:paraId="6AE55DDE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Выполнение окрашивания седых волос.</w:t>
            </w:r>
          </w:p>
          <w:p w14:paraId="7C4EF4BF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szCs w:val="24"/>
              </w:rPr>
              <w:t xml:space="preserve"> Подбор и применение профессиональных продуктов для выполнения процедуры мелирования.</w:t>
            </w:r>
          </w:p>
          <w:p w14:paraId="7C104130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классического мелирования </w:t>
            </w:r>
            <w:proofErr w:type="gramStart"/>
            <w:r w:rsidRPr="00F937CD">
              <w:rPr>
                <w:bCs/>
                <w:szCs w:val="24"/>
              </w:rPr>
              <w:t>волос .</w:t>
            </w:r>
            <w:proofErr w:type="gramEnd"/>
          </w:p>
          <w:p w14:paraId="16A1CDBE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Выполнение мелирования с помощью фольги.</w:t>
            </w:r>
          </w:p>
          <w:p w14:paraId="585EBCE0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мелирования в технике </w:t>
            </w:r>
            <w:proofErr w:type="spellStart"/>
            <w:r w:rsidRPr="00F937CD">
              <w:rPr>
                <w:bCs/>
                <w:szCs w:val="24"/>
              </w:rPr>
              <w:t>бэбилайтс</w:t>
            </w:r>
            <w:proofErr w:type="spellEnd"/>
            <w:r w:rsidRPr="00F937CD">
              <w:rPr>
                <w:bCs/>
                <w:szCs w:val="24"/>
              </w:rPr>
              <w:t>.</w:t>
            </w:r>
          </w:p>
          <w:p w14:paraId="4580C8D2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окрашивания волос в технике </w:t>
            </w:r>
            <w:proofErr w:type="spellStart"/>
            <w:r w:rsidRPr="00F937CD">
              <w:rPr>
                <w:bCs/>
                <w:szCs w:val="24"/>
              </w:rPr>
              <w:t>брондирования</w:t>
            </w:r>
            <w:proofErr w:type="spellEnd"/>
            <w:r w:rsidRPr="00F937CD">
              <w:rPr>
                <w:bCs/>
                <w:szCs w:val="24"/>
              </w:rPr>
              <w:t>.</w:t>
            </w:r>
          </w:p>
          <w:p w14:paraId="78A50C42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Окрашивание волос в технике </w:t>
            </w:r>
            <w:proofErr w:type="spellStart"/>
            <w:r w:rsidRPr="00F937CD">
              <w:rPr>
                <w:bCs/>
                <w:szCs w:val="24"/>
              </w:rPr>
              <w:t>омбре</w:t>
            </w:r>
            <w:proofErr w:type="spellEnd"/>
            <w:r w:rsidRPr="00F937CD">
              <w:rPr>
                <w:bCs/>
                <w:szCs w:val="24"/>
              </w:rPr>
              <w:t>.</w:t>
            </w:r>
          </w:p>
          <w:p w14:paraId="6ED4365C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proofErr w:type="gramStart"/>
            <w:r w:rsidRPr="00F937CD">
              <w:rPr>
                <w:bCs/>
                <w:szCs w:val="24"/>
              </w:rPr>
              <w:t>Выполнение  окрашивания</w:t>
            </w:r>
            <w:proofErr w:type="gramEnd"/>
            <w:r w:rsidRPr="00F937CD">
              <w:rPr>
                <w:bCs/>
                <w:szCs w:val="24"/>
              </w:rPr>
              <w:t xml:space="preserve"> волос в технике </w:t>
            </w:r>
            <w:proofErr w:type="spellStart"/>
            <w:r w:rsidRPr="00F937CD">
              <w:rPr>
                <w:bCs/>
                <w:szCs w:val="24"/>
              </w:rPr>
              <w:t>Шатуш</w:t>
            </w:r>
            <w:proofErr w:type="spellEnd"/>
            <w:r w:rsidRPr="00F937CD">
              <w:rPr>
                <w:bCs/>
                <w:szCs w:val="24"/>
              </w:rPr>
              <w:t>.</w:t>
            </w:r>
          </w:p>
          <w:p w14:paraId="5E366753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окрашивания волос в технике </w:t>
            </w:r>
            <w:proofErr w:type="spellStart"/>
            <w:r w:rsidRPr="00F937CD">
              <w:rPr>
                <w:bCs/>
                <w:szCs w:val="24"/>
              </w:rPr>
              <w:t>Балаяж</w:t>
            </w:r>
            <w:proofErr w:type="spellEnd"/>
            <w:r w:rsidRPr="00F937CD">
              <w:rPr>
                <w:bCs/>
                <w:szCs w:val="24"/>
              </w:rPr>
              <w:t>.</w:t>
            </w:r>
          </w:p>
          <w:p w14:paraId="6826B763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szCs w:val="24"/>
              </w:rPr>
              <w:t xml:space="preserve">Подбор и применение профессиональных продуктов для выполнения процедуры </w:t>
            </w:r>
            <w:proofErr w:type="spellStart"/>
            <w:r w:rsidRPr="00F937CD">
              <w:rPr>
                <w:szCs w:val="24"/>
              </w:rPr>
              <w:t>колорирования</w:t>
            </w:r>
            <w:proofErr w:type="spellEnd"/>
            <w:r w:rsidRPr="00F937CD">
              <w:rPr>
                <w:szCs w:val="24"/>
              </w:rPr>
              <w:t>.</w:t>
            </w:r>
          </w:p>
          <w:p w14:paraId="305641CF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</w:t>
            </w:r>
            <w:proofErr w:type="spellStart"/>
            <w:r w:rsidRPr="00F937CD">
              <w:rPr>
                <w:bCs/>
                <w:szCs w:val="24"/>
              </w:rPr>
              <w:t>колорирования</w:t>
            </w:r>
            <w:proofErr w:type="spellEnd"/>
            <w:r w:rsidRPr="00F937CD">
              <w:rPr>
                <w:bCs/>
                <w:szCs w:val="24"/>
              </w:rPr>
              <w:t xml:space="preserve"> волос. </w:t>
            </w:r>
          </w:p>
          <w:p w14:paraId="78276ACD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szCs w:val="24"/>
              </w:rPr>
              <w:t xml:space="preserve">Подбор и применение профессиональных продуктов для выполнения процедуры </w:t>
            </w:r>
            <w:proofErr w:type="spellStart"/>
            <w:r w:rsidRPr="00F937CD">
              <w:rPr>
                <w:szCs w:val="24"/>
              </w:rPr>
              <w:t>обесвечивания</w:t>
            </w:r>
            <w:proofErr w:type="spellEnd"/>
            <w:r w:rsidRPr="00F937CD">
              <w:rPr>
                <w:szCs w:val="24"/>
              </w:rPr>
              <w:t xml:space="preserve"> волос.</w:t>
            </w:r>
          </w:p>
          <w:p w14:paraId="1B393B0D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Выполнение обесцвечивания волос.</w:t>
            </w:r>
          </w:p>
          <w:p w14:paraId="7D9B2FDF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rPr>
                <w:bCs/>
                <w:szCs w:val="24"/>
              </w:rPr>
            </w:pPr>
            <w:r w:rsidRPr="00F937CD">
              <w:rPr>
                <w:szCs w:val="24"/>
              </w:rPr>
              <w:t xml:space="preserve">Подбор и применение профессиональных продуктов для выполнения процедуры </w:t>
            </w:r>
            <w:proofErr w:type="spellStart"/>
            <w:r w:rsidRPr="00F937CD">
              <w:rPr>
                <w:szCs w:val="24"/>
              </w:rPr>
              <w:t>осветвления</w:t>
            </w:r>
            <w:proofErr w:type="spellEnd"/>
            <w:r w:rsidRPr="00F937CD">
              <w:rPr>
                <w:szCs w:val="24"/>
              </w:rPr>
              <w:t xml:space="preserve"> волос.</w:t>
            </w:r>
          </w:p>
          <w:p w14:paraId="45886929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</w:t>
            </w:r>
            <w:proofErr w:type="spellStart"/>
            <w:r w:rsidRPr="00F937CD">
              <w:rPr>
                <w:bCs/>
                <w:szCs w:val="24"/>
              </w:rPr>
              <w:t>осветвления</w:t>
            </w:r>
            <w:proofErr w:type="spellEnd"/>
            <w:r w:rsidRPr="00F937CD">
              <w:rPr>
                <w:bCs/>
                <w:szCs w:val="24"/>
              </w:rPr>
              <w:t xml:space="preserve"> волос перманентными красителями.</w:t>
            </w:r>
          </w:p>
          <w:p w14:paraId="1D371A25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rPr>
                <w:bCs/>
                <w:szCs w:val="24"/>
              </w:rPr>
            </w:pPr>
            <w:r w:rsidRPr="00F937CD">
              <w:rPr>
                <w:szCs w:val="24"/>
              </w:rPr>
              <w:t>Подбор и применение профессиональных продуктов для выполнения процедуры тонирования волос.</w:t>
            </w:r>
          </w:p>
          <w:p w14:paraId="65F2C585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тонирования волос. </w:t>
            </w:r>
          </w:p>
          <w:p w14:paraId="2D90757B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Выполнение сложных видов окрашивания волос.</w:t>
            </w:r>
          </w:p>
          <w:p w14:paraId="19F7B452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rPr>
                <w:bCs/>
                <w:szCs w:val="24"/>
              </w:rPr>
            </w:pPr>
            <w:r w:rsidRPr="00F937CD">
              <w:rPr>
                <w:szCs w:val="24"/>
              </w:rPr>
              <w:t xml:space="preserve"> Подбор и применение профессиональных продуктов для выполнения процедуры нейтрализации нежелательных оттенков.</w:t>
            </w:r>
          </w:p>
          <w:p w14:paraId="4ECD6FF3" w14:textId="77777777" w:rsidR="005B1CDC" w:rsidRPr="00F937CD" w:rsidRDefault="005B1CDC" w:rsidP="005B1CDC">
            <w:pPr>
              <w:pStyle w:val="aff"/>
              <w:numPr>
                <w:ilvl w:val="0"/>
                <w:numId w:val="32"/>
              </w:numPr>
              <w:spacing w:after="0"/>
              <w:contextualSpacing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lastRenderedPageBreak/>
              <w:t xml:space="preserve">Нейтрализация нежелательных оттенков. </w:t>
            </w:r>
            <w:proofErr w:type="spellStart"/>
            <w:r w:rsidRPr="00F937CD">
              <w:rPr>
                <w:bCs/>
                <w:szCs w:val="24"/>
              </w:rPr>
              <w:t>Микстоны</w:t>
            </w:r>
            <w:proofErr w:type="spellEnd"/>
            <w:r w:rsidRPr="00F937CD">
              <w:rPr>
                <w:bCs/>
                <w:szCs w:val="24"/>
              </w:rPr>
              <w:t>.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A607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31D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05303136" w14:textId="77777777" w:rsidTr="005B1CDC">
        <w:trPr>
          <w:trHeight w:val="20"/>
        </w:trPr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7F789" w14:textId="77777777" w:rsidR="005B1CDC" w:rsidRPr="005301B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Т</w:t>
            </w:r>
            <w:r w:rsidRPr="005301B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ема 3.2.</w:t>
            </w:r>
          </w:p>
          <w:p w14:paraId="73702A9E" w14:textId="77777777" w:rsidR="005B1CDC" w:rsidRPr="005301B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301B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Мужские виды окрашивания </w:t>
            </w:r>
          </w:p>
          <w:p w14:paraId="311FE62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301B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волос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88FD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206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29F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24AC47AD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CA79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79F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1.Коммуникация и профессиональная этика парикмахера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4F1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CE0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3D10D7F6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67CD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C290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 xml:space="preserve">2.Санитарные нормы и требования безопасности и охраны труда в сфере </w:t>
            </w:r>
          </w:p>
          <w:p w14:paraId="08A4E276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парикмахерских услуг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8A0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15F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005E258F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9BE6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2F12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3.Правила бережливого производства и охраны окружающей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865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091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7854FE20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37CC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76A5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4.Организация подготовки рабочего места и рабочего пространства для выполнения окрашивания волос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817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9C4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19776E0D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60EC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E924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 xml:space="preserve">5.Устройство оборудования, правила эксплуатации и хранения применяемых </w:t>
            </w:r>
          </w:p>
          <w:p w14:paraId="624CDAA0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инструментов и приспособлений при выполнении окрашивания волос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1014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B4F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79EC4288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59CC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382B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6.Структура, состав, физические свойства и типы волос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9F57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EA7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23A39369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161C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F6D0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7.Классификация красителей, цветовой круг и законы колориметрии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715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00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65460049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AEA5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616C" w14:textId="77777777" w:rsidR="005B1CDC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8.Состав и свойства профессиональных продуктов для тонирования,</w:t>
            </w:r>
          </w:p>
          <w:p w14:paraId="70923BF5" w14:textId="77777777" w:rsidR="005B1CDC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</w:t>
            </w: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 xml:space="preserve"> Состав и свойства профессиональных продуктов для окрашивания,  </w:t>
            </w:r>
          </w:p>
          <w:p w14:paraId="35130A09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Состав и свойства профессиональных продуктов для осветления и обесцвечивания волос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C1A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067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2D5DACB3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D06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29F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.Принципы воздействия технологических процессов на кожу головы и волосы при окрашивании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DC4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6FD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5142718D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7132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03D2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 xml:space="preserve">.Правила подбора и </w:t>
            </w:r>
            <w:proofErr w:type="gramStart"/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применения  продуктов</w:t>
            </w:r>
            <w:proofErr w:type="gramEnd"/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 xml:space="preserve"> для выполнения </w:t>
            </w:r>
          </w:p>
          <w:p w14:paraId="2BAD94E3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 xml:space="preserve">процедуры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окрашивания </w:t>
            </w: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в соответствии с её назначением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9D3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E4C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6337FD9D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B095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FD4A" w14:textId="77777777" w:rsidR="005B1CDC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 xml:space="preserve">.Технологии выполнения простых видов окрашивания волос красителями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 и 2</w:t>
            </w: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 xml:space="preserve"> групп в соответствии с инструкциями производителя для клиентов-мужчин.</w:t>
            </w:r>
          </w:p>
          <w:p w14:paraId="4F0EB9A7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14. </w:t>
            </w: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 xml:space="preserve"> Технологии выполнения простых видов окрашивания волос красителями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и 4 </w:t>
            </w: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групп в соответствии с инструкциями производителя для клиентов-мужчин</w:t>
            </w:r>
          </w:p>
          <w:p w14:paraId="02F5173C" w14:textId="77777777" w:rsidR="005B1CDC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15. </w:t>
            </w: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 xml:space="preserve"> Технологии выполнения сложных видов окрашивания волос красителями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и 2 </w:t>
            </w: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групп в соответствии с инструкциями производителя для клиентов-мужчин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F890AED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16. </w:t>
            </w: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Технологии выполнения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сложных</w:t>
            </w: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 xml:space="preserve"> видов окрашивания волос красителями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 и 4</w:t>
            </w: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 xml:space="preserve"> групп в соответствии с инструкциями производителя для клиентов-мужчин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ED6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82C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7DE7AB05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955B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139D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937CD">
              <w:rPr>
                <w:rFonts w:ascii="Times New Roman" w:hAnsi="Times New Roman"/>
                <w:sz w:val="24"/>
                <w:szCs w:val="24"/>
              </w:rPr>
              <w:t xml:space="preserve">.Различные варианты услуг по окрашиванию, для клиентов-мужчин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487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2D0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02378021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8E457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AB74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937CD">
              <w:rPr>
                <w:rFonts w:ascii="Times New Roman" w:hAnsi="Times New Roman"/>
                <w:sz w:val="24"/>
                <w:szCs w:val="24"/>
              </w:rPr>
              <w:t>.Средства контроля качества выполняемой услуги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76C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9107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596F3035" w14:textId="77777777" w:rsidTr="005B1CDC">
        <w:trPr>
          <w:trHeight w:val="20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B298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50EC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 Домашний уход за окрашенными волосами.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3F6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522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23B63028" w14:textId="77777777" w:rsidTr="00F55357">
        <w:trPr>
          <w:trHeight w:val="771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9535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02F7E" w14:textId="77777777" w:rsidR="005B1CDC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й</w:t>
            </w:r>
          </w:p>
          <w:p w14:paraId="2FCAAF4B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B3A4C5" w14:textId="49668509" w:rsidR="005B1CDC" w:rsidRPr="0028085F" w:rsidRDefault="005B1CDC" w:rsidP="005B1CDC">
            <w:pPr>
              <w:pStyle w:val="af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/>
              <w:rPr>
                <w:iCs/>
                <w:szCs w:val="24"/>
              </w:rPr>
            </w:pPr>
            <w:r w:rsidRPr="00F937CD">
              <w:rPr>
                <w:szCs w:val="24"/>
              </w:rPr>
              <w:lastRenderedPageBreak/>
              <w:t>Выполнение подготовительных работ для проведения процедуры окрашивания седых волос.</w:t>
            </w:r>
            <w:r w:rsidRPr="00894F3B">
              <w:rPr>
                <w:iCs/>
                <w:szCs w:val="24"/>
              </w:rPr>
              <w:t xml:space="preserve"> </w:t>
            </w:r>
          </w:p>
          <w:p w14:paraId="3FC4C8D9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F937CD">
              <w:rPr>
                <w:szCs w:val="24"/>
              </w:rPr>
              <w:t>Диагностика перед выполнением окрашивания волос.</w:t>
            </w:r>
          </w:p>
          <w:p w14:paraId="7B59F7E8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szCs w:val="24"/>
              </w:rPr>
              <w:t xml:space="preserve">Выполнение окрашивания седых </w:t>
            </w:r>
            <w:proofErr w:type="gramStart"/>
            <w:r w:rsidRPr="00F937CD">
              <w:rPr>
                <w:szCs w:val="24"/>
              </w:rPr>
              <w:t>волос .</w:t>
            </w:r>
            <w:proofErr w:type="gramEnd"/>
          </w:p>
          <w:p w14:paraId="45887FA2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подготовительных работ для проведения процедуры </w:t>
            </w:r>
            <w:proofErr w:type="spellStart"/>
            <w:r w:rsidRPr="00F937CD">
              <w:rPr>
                <w:bCs/>
                <w:szCs w:val="24"/>
              </w:rPr>
              <w:t>колорирования</w:t>
            </w:r>
            <w:proofErr w:type="spellEnd"/>
            <w:r w:rsidRPr="00F937CD">
              <w:rPr>
                <w:bCs/>
                <w:szCs w:val="24"/>
              </w:rPr>
              <w:t xml:space="preserve"> на темные волосы.</w:t>
            </w:r>
          </w:p>
          <w:p w14:paraId="2095498A" w14:textId="21878E3F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szCs w:val="24"/>
              </w:rPr>
              <w:t>Вы</w:t>
            </w:r>
            <w:r w:rsidR="001D3EDE">
              <w:rPr>
                <w:szCs w:val="24"/>
              </w:rPr>
              <w:t>п</w:t>
            </w:r>
            <w:r w:rsidRPr="00F937CD">
              <w:rPr>
                <w:szCs w:val="24"/>
              </w:rPr>
              <w:t xml:space="preserve">олнение </w:t>
            </w:r>
            <w:proofErr w:type="spellStart"/>
            <w:r w:rsidRPr="00F937CD">
              <w:rPr>
                <w:szCs w:val="24"/>
              </w:rPr>
              <w:t>колорирования</w:t>
            </w:r>
            <w:proofErr w:type="spellEnd"/>
            <w:r w:rsidRPr="00F937CD">
              <w:rPr>
                <w:szCs w:val="24"/>
              </w:rPr>
              <w:t xml:space="preserve"> на темные волосы</w:t>
            </w:r>
          </w:p>
          <w:p w14:paraId="1A32E4E3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Выполнение подготовительных работ для проведения процедуры мелирования.</w:t>
            </w:r>
          </w:p>
          <w:p w14:paraId="2D83A352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Выполнение процедуры мелирования.</w:t>
            </w:r>
          </w:p>
          <w:p w14:paraId="2E1D45E0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Выполнение калифорнийского мелирования.</w:t>
            </w:r>
          </w:p>
          <w:p w14:paraId="340E67FC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Выполнение венецианского мелирования.</w:t>
            </w:r>
          </w:p>
          <w:p w14:paraId="27B7FE92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подготовительных работ для проведения процедуры </w:t>
            </w:r>
            <w:proofErr w:type="gramStart"/>
            <w:r w:rsidRPr="00F937CD">
              <w:rPr>
                <w:bCs/>
                <w:szCs w:val="24"/>
              </w:rPr>
              <w:t>осветления..</w:t>
            </w:r>
            <w:proofErr w:type="gramEnd"/>
          </w:p>
          <w:p w14:paraId="58AE0094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Выполнение процедуры осветления.</w:t>
            </w:r>
          </w:p>
          <w:p w14:paraId="265909EE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Выполнение подготовительных работ для проведения процедуры тонирования.</w:t>
            </w:r>
          </w:p>
          <w:p w14:paraId="40DEB2F9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Выполнение процедуры тонирования.</w:t>
            </w:r>
          </w:p>
          <w:p w14:paraId="3A84C72F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подготовительных работ для проведения процедуры окрашивания в технике </w:t>
            </w:r>
            <w:proofErr w:type="spellStart"/>
            <w:r w:rsidRPr="00F937CD">
              <w:rPr>
                <w:bCs/>
                <w:szCs w:val="24"/>
              </w:rPr>
              <w:t>Балаяж</w:t>
            </w:r>
            <w:proofErr w:type="spellEnd"/>
            <w:r w:rsidRPr="00F937CD">
              <w:rPr>
                <w:bCs/>
                <w:szCs w:val="24"/>
              </w:rPr>
              <w:t>.</w:t>
            </w:r>
          </w:p>
          <w:p w14:paraId="12DA2FEB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окрашивания в технике </w:t>
            </w:r>
            <w:proofErr w:type="spellStart"/>
            <w:r w:rsidRPr="00F937CD">
              <w:rPr>
                <w:bCs/>
                <w:szCs w:val="24"/>
              </w:rPr>
              <w:t>Балаяж</w:t>
            </w:r>
            <w:proofErr w:type="spellEnd"/>
            <w:r w:rsidRPr="00F937CD">
              <w:rPr>
                <w:bCs/>
                <w:szCs w:val="24"/>
              </w:rPr>
              <w:t>.</w:t>
            </w:r>
          </w:p>
          <w:p w14:paraId="576CF5AE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процедуры окрашивания в технике </w:t>
            </w:r>
            <w:proofErr w:type="spellStart"/>
            <w:r w:rsidRPr="00F937CD">
              <w:rPr>
                <w:bCs/>
                <w:szCs w:val="24"/>
              </w:rPr>
              <w:t>Балаяж</w:t>
            </w:r>
            <w:proofErr w:type="spellEnd"/>
            <w:r w:rsidRPr="00F937CD">
              <w:rPr>
                <w:bCs/>
                <w:szCs w:val="24"/>
              </w:rPr>
              <w:t xml:space="preserve"> на темные волосы</w:t>
            </w:r>
          </w:p>
          <w:p w14:paraId="0A19ED9B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подготовительных работ для проведения процедуры окрашивания в технике </w:t>
            </w:r>
            <w:proofErr w:type="spellStart"/>
            <w:r w:rsidRPr="00F937CD">
              <w:rPr>
                <w:bCs/>
                <w:szCs w:val="24"/>
              </w:rPr>
              <w:t>Омбре</w:t>
            </w:r>
            <w:proofErr w:type="spellEnd"/>
          </w:p>
          <w:p w14:paraId="1FBCFB2C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процедуры окрашивания в технике </w:t>
            </w:r>
            <w:proofErr w:type="spellStart"/>
            <w:r w:rsidRPr="00F937CD">
              <w:rPr>
                <w:bCs/>
                <w:szCs w:val="24"/>
              </w:rPr>
              <w:t>Омбре</w:t>
            </w:r>
            <w:proofErr w:type="spellEnd"/>
            <w:r w:rsidRPr="00F937CD">
              <w:rPr>
                <w:bCs/>
                <w:szCs w:val="24"/>
              </w:rPr>
              <w:t>.</w:t>
            </w:r>
          </w:p>
          <w:p w14:paraId="2FFC92BD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Выполнение подготовительных работ для проведения процедуры сплит-окрашивания </w:t>
            </w:r>
          </w:p>
          <w:p w14:paraId="079628A4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Выполнение процедуры Сплит-окрашивание.</w:t>
            </w:r>
          </w:p>
          <w:p w14:paraId="26A1D619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szCs w:val="24"/>
              </w:rPr>
              <w:t>Выполнение частичного окрашивания с применением техники мелирования.</w:t>
            </w:r>
          </w:p>
          <w:p w14:paraId="299F519A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szCs w:val="24"/>
              </w:rPr>
              <w:t>Выполнение полной покраски волос.</w:t>
            </w:r>
          </w:p>
          <w:p w14:paraId="600A5696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szCs w:val="24"/>
              </w:rPr>
              <w:t>Выполнение окрашивания кончиков волос.</w:t>
            </w:r>
          </w:p>
          <w:p w14:paraId="07A8A9F0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szCs w:val="24"/>
              </w:rPr>
              <w:t xml:space="preserve">Выполнение </w:t>
            </w:r>
            <w:proofErr w:type="gramStart"/>
            <w:r w:rsidRPr="00F937CD">
              <w:rPr>
                <w:szCs w:val="24"/>
              </w:rPr>
              <w:t>зонального  окрашивания</w:t>
            </w:r>
            <w:proofErr w:type="gramEnd"/>
            <w:r w:rsidRPr="00F937CD">
              <w:rPr>
                <w:szCs w:val="24"/>
              </w:rPr>
              <w:t>.</w:t>
            </w:r>
          </w:p>
          <w:p w14:paraId="6C8C0FD0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szCs w:val="24"/>
              </w:rPr>
              <w:t>Выполнение креативного окрашивания.</w:t>
            </w:r>
          </w:p>
          <w:p w14:paraId="54477E2C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>Техника ухода за волосами после окрашивания.</w:t>
            </w:r>
          </w:p>
          <w:p w14:paraId="55C02F21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F937CD">
              <w:rPr>
                <w:bCs/>
                <w:szCs w:val="24"/>
              </w:rPr>
              <w:t xml:space="preserve">Техника выполнения камуфляжа бороды и усов </w:t>
            </w:r>
            <w:r w:rsidRPr="00F937CD">
              <w:rPr>
                <w:bCs/>
                <w:szCs w:val="24"/>
                <w:lang w:val="en-US"/>
              </w:rPr>
              <w:t>BACKLIGHT</w:t>
            </w:r>
            <w:r w:rsidRPr="00F937CD">
              <w:rPr>
                <w:bCs/>
                <w:szCs w:val="24"/>
              </w:rPr>
              <w:t>.</w:t>
            </w:r>
          </w:p>
          <w:p w14:paraId="48DCFA53" w14:textId="77777777" w:rsidR="005B1CDC" w:rsidRPr="00F937CD" w:rsidRDefault="005B1CDC" w:rsidP="005B1CDC">
            <w:pPr>
              <w:pStyle w:val="aff"/>
              <w:numPr>
                <w:ilvl w:val="0"/>
                <w:numId w:val="34"/>
              </w:numPr>
              <w:spacing w:before="0" w:after="0"/>
              <w:contextualSpacing/>
              <w:jc w:val="both"/>
              <w:rPr>
                <w:b/>
                <w:szCs w:val="24"/>
              </w:rPr>
            </w:pPr>
            <w:r w:rsidRPr="00F937CD">
              <w:rPr>
                <w:bCs/>
                <w:szCs w:val="24"/>
              </w:rPr>
              <w:t>Домашний уход за окрашенными усами и бородой.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2D39" w14:textId="136EA0A3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5</w:t>
            </w:r>
            <w:r w:rsidR="00702C6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D334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2DD7378F" w14:textId="77777777" w:rsidTr="005B1CDC">
        <w:trPr>
          <w:trHeight w:val="1691"/>
        </w:trPr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2463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BD9F0" w14:textId="77777777" w:rsidR="005B1CDC" w:rsidRPr="00F937CD" w:rsidRDefault="005B1CDC" w:rsidP="005B1C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483A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AC79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7F4F3F64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24D1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раздела 2</w:t>
            </w:r>
          </w:p>
          <w:p w14:paraId="734044C8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Виды работ </w:t>
            </w:r>
          </w:p>
          <w:p w14:paraId="039BAB37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937CD">
              <w:rPr>
                <w:rFonts w:ascii="Times New Roman" w:hAnsi="Times New Roman"/>
                <w:sz w:val="24"/>
                <w:szCs w:val="24"/>
              </w:rPr>
              <w:t>1. .</w:t>
            </w:r>
            <w:proofErr w:type="gramEnd"/>
            <w:r w:rsidRPr="00F937CD">
              <w:rPr>
                <w:rFonts w:ascii="Times New Roman" w:hAnsi="Times New Roman"/>
                <w:sz w:val="24"/>
                <w:szCs w:val="24"/>
              </w:rPr>
              <w:t xml:space="preserve"> Организация рабочего пространства и рабочего процесса</w:t>
            </w:r>
          </w:p>
          <w:p w14:paraId="06040885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2. Выполнение подготовительных и заключительных работ по обслуживанию клиентов</w:t>
            </w:r>
          </w:p>
          <w:p w14:paraId="63C777E2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3. Подбор и применение профессиональных продуктов для выполнения процедуры в соответствии с её назначением</w:t>
            </w:r>
          </w:p>
          <w:p w14:paraId="764F0153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4. Визуальный осмотр, диагностика состояния поверхности кожи и волос клиента, определение типа и структуры волос</w:t>
            </w:r>
          </w:p>
          <w:p w14:paraId="4FF2C064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5. Подбор и применение профессиональных продуктов для выполнения процедуры в соответствии с её назначением</w:t>
            </w:r>
          </w:p>
          <w:p w14:paraId="2ECBA441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6. Проведение тестирования реакции волос на нанесение химического состава, учитывая исходное состояние волос.</w:t>
            </w:r>
          </w:p>
          <w:p w14:paraId="556928FB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7. Выполнение химического воздействия (завивка) с использованием базовых технологий, в соответствии с </w:t>
            </w:r>
          </w:p>
          <w:p w14:paraId="3E55F715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инструкциями производителя для клиентов-женщин</w:t>
            </w:r>
          </w:p>
          <w:p w14:paraId="02F4A890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8. Выполнение химического воздействия (завивка) с использованием базовых технологий, в соответствии с </w:t>
            </w:r>
          </w:p>
          <w:p w14:paraId="7EF35E2C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инструкциями производителя для клиентов-мужчин</w:t>
            </w:r>
          </w:p>
          <w:p w14:paraId="5970B13A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9. Выполнение простых видов окрашивания волос на основе базовых технологий в соответствии с инструкцией </w:t>
            </w:r>
          </w:p>
          <w:p w14:paraId="534BD68F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производи теля для клиентов-женщин</w:t>
            </w:r>
          </w:p>
          <w:p w14:paraId="1F7319A6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10. Выполнение простых видов окрашивания волос на основе базовых технологий в соответствии с инструкцией производи теля для клиентов-мужчин</w:t>
            </w:r>
          </w:p>
          <w:p w14:paraId="1DABA5C9" w14:textId="77777777" w:rsidR="005B1CDC" w:rsidRPr="00F937CD" w:rsidRDefault="005B1CDC" w:rsidP="005B1CDC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11. Применение средств контроля качества выполняемой услуги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D780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63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2E47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5F65DD78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EB39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Производственная практика </w:t>
            </w:r>
            <w:proofErr w:type="gramStart"/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раздела </w:t>
            </w:r>
            <w:r w:rsidRPr="00F937CD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gramEnd"/>
            <w:r w:rsidRPr="00F937CD">
              <w:rPr>
                <w:rFonts w:ascii="Times New Roman" w:hAnsi="Times New Roman"/>
                <w:b/>
                <w:sz w:val="24"/>
                <w:szCs w:val="24"/>
              </w:rPr>
              <w:t>если предусмотрено рассредоточенное прохождение практики)</w:t>
            </w:r>
            <w:r w:rsidRPr="00F937C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A1FB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Не предусмотрена</w:t>
            </w:r>
          </w:p>
        </w:tc>
      </w:tr>
      <w:tr w:rsidR="005B1CDC" w14:paraId="5061B787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22C7" w14:textId="77777777" w:rsidR="005B1CDC" w:rsidRPr="00F937CD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F937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37CD">
              <w:rPr>
                <w:rFonts w:ascii="Times New Roman" w:hAnsi="Times New Roman"/>
                <w:b/>
                <w:sz w:val="24"/>
                <w:szCs w:val="24"/>
              </w:rPr>
              <w:t>Моделирование причесок различного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1280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62AF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5DEA1B0D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9BB8" w14:textId="77777777" w:rsidR="005B1CDC" w:rsidRPr="00F937CD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t>МДК.01.04. Выполнение классических и современных, коммерческих укладок на волосах различной длины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CE57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BA0B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0C54" w14:paraId="4F54F538" w14:textId="77777777" w:rsidTr="00DC2195">
        <w:trPr>
          <w:trHeight w:val="20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A081" w14:textId="77777777" w:rsidR="00C50C54" w:rsidRPr="00B83F9F" w:rsidRDefault="00C50C54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B83F9F">
              <w:rPr>
                <w:rFonts w:ascii="Times New Roman" w:hAnsi="Times New Roman"/>
                <w:b/>
                <w:bCs/>
                <w:sz w:val="24"/>
                <w:szCs w:val="24"/>
              </w:rPr>
              <w:t>ема 4.1.</w:t>
            </w:r>
          </w:p>
          <w:p w14:paraId="5A466C73" w14:textId="77777777" w:rsidR="00C50C54" w:rsidRPr="00B83F9F" w:rsidRDefault="00C50C54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3F9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Классические и современные,</w:t>
            </w:r>
          </w:p>
          <w:p w14:paraId="5ABB4DB8" w14:textId="77777777" w:rsidR="00C50C54" w:rsidRPr="00B83F9F" w:rsidRDefault="00C50C54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3F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коммерческие женские укладки на </w:t>
            </w:r>
          </w:p>
          <w:p w14:paraId="5EA172CB" w14:textId="77777777" w:rsidR="00C50C54" w:rsidRDefault="00C50C54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83F9F">
              <w:rPr>
                <w:rFonts w:ascii="Times New Roman" w:hAnsi="Times New Roman"/>
                <w:b/>
                <w:bCs/>
                <w:sz w:val="24"/>
                <w:szCs w:val="24"/>
              </w:rPr>
              <w:t>волосах различной длины</w:t>
            </w: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C59C" w14:textId="77777777" w:rsidR="00C50C54" w:rsidRPr="00F937CD" w:rsidRDefault="00C50C54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F924" w14:textId="77777777" w:rsidR="00C50C54" w:rsidRDefault="00C50C54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CC381" w14:textId="77777777" w:rsidR="00C50C54" w:rsidRDefault="00C50C54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50C54" w14:paraId="5694E091" w14:textId="77777777" w:rsidTr="00DC2195">
        <w:trPr>
          <w:trHeight w:val="4523"/>
        </w:trPr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3885" w14:textId="77777777" w:rsidR="00C50C54" w:rsidRDefault="00C50C54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EB41" w14:textId="77777777" w:rsidR="00C50C54" w:rsidRDefault="00C50C54" w:rsidP="005B1CDC">
            <w:pPr>
              <w:pStyle w:val="aff"/>
              <w:numPr>
                <w:ilvl w:val="0"/>
                <w:numId w:val="37"/>
              </w:numPr>
              <w:spacing w:after="0"/>
              <w:rPr>
                <w:szCs w:val="24"/>
              </w:rPr>
            </w:pPr>
            <w:r w:rsidRPr="00733077">
              <w:rPr>
                <w:szCs w:val="24"/>
              </w:rPr>
              <w:t>Санитарные нормы и требования безопасности и охраны труда в сфере парикмахерских услуг.</w:t>
            </w:r>
          </w:p>
          <w:p w14:paraId="1D120B82" w14:textId="77777777" w:rsidR="00C50C54" w:rsidRDefault="00C50C54" w:rsidP="005B1CDC">
            <w:pPr>
              <w:pStyle w:val="aff"/>
              <w:numPr>
                <w:ilvl w:val="0"/>
                <w:numId w:val="37"/>
              </w:numPr>
              <w:spacing w:after="0"/>
              <w:rPr>
                <w:szCs w:val="24"/>
              </w:rPr>
            </w:pPr>
            <w:r w:rsidRPr="00733077">
              <w:rPr>
                <w:szCs w:val="24"/>
              </w:rPr>
              <w:t xml:space="preserve"> Организация подготовки рабочего места и рабочего пространства для выполнения укладки волос. </w:t>
            </w:r>
          </w:p>
          <w:p w14:paraId="58504D79" w14:textId="77777777" w:rsidR="00C50C54" w:rsidRPr="00733077" w:rsidRDefault="00C50C54" w:rsidP="005B1CDC">
            <w:pPr>
              <w:pStyle w:val="aff"/>
              <w:numPr>
                <w:ilvl w:val="0"/>
                <w:numId w:val="37"/>
              </w:numPr>
              <w:spacing w:after="0"/>
              <w:rPr>
                <w:szCs w:val="24"/>
              </w:rPr>
            </w:pPr>
            <w:r w:rsidRPr="00733077">
              <w:rPr>
                <w:bCs/>
                <w:szCs w:val="24"/>
              </w:rPr>
              <w:t xml:space="preserve">Устройство оборудования, правила эксплуатации и хранения применяемых инструментов и приспособлений при выполнении укладки волос. </w:t>
            </w:r>
          </w:p>
          <w:p w14:paraId="1BB8ED3B" w14:textId="77777777" w:rsidR="00C50C54" w:rsidRDefault="00C50C54" w:rsidP="005B1CDC">
            <w:pPr>
              <w:pStyle w:val="aff"/>
              <w:numPr>
                <w:ilvl w:val="0"/>
                <w:numId w:val="37"/>
              </w:numPr>
              <w:spacing w:after="0"/>
              <w:rPr>
                <w:szCs w:val="24"/>
              </w:rPr>
            </w:pPr>
            <w:r w:rsidRPr="00733077">
              <w:rPr>
                <w:szCs w:val="24"/>
              </w:rPr>
              <w:t>Состав и свойства профессиональных продуктов для укладки волос.</w:t>
            </w:r>
          </w:p>
          <w:p w14:paraId="2071B4D8" w14:textId="77777777" w:rsidR="00C50C54" w:rsidRDefault="00C50C54" w:rsidP="005B1CDC">
            <w:pPr>
              <w:pStyle w:val="aff"/>
              <w:numPr>
                <w:ilvl w:val="0"/>
                <w:numId w:val="37"/>
              </w:numPr>
              <w:spacing w:after="0"/>
              <w:rPr>
                <w:szCs w:val="24"/>
              </w:rPr>
            </w:pPr>
            <w:r w:rsidRPr="00733077">
              <w:rPr>
                <w:szCs w:val="24"/>
              </w:rPr>
              <w:t xml:space="preserve">Правила подбора и применения профессиональных продуктов для выполнения процедуры в соответствии с её назначением. </w:t>
            </w:r>
          </w:p>
          <w:p w14:paraId="45339617" w14:textId="77777777" w:rsidR="00C50C54" w:rsidRDefault="00C50C54" w:rsidP="005B1CDC">
            <w:pPr>
              <w:pStyle w:val="aff"/>
              <w:numPr>
                <w:ilvl w:val="0"/>
                <w:numId w:val="37"/>
              </w:numPr>
              <w:spacing w:after="0"/>
              <w:rPr>
                <w:szCs w:val="24"/>
              </w:rPr>
            </w:pPr>
            <w:r w:rsidRPr="00733077">
              <w:rPr>
                <w:szCs w:val="24"/>
              </w:rPr>
              <w:t xml:space="preserve">Принципы воздействия технологических процессов на кожу головы и волосы. </w:t>
            </w:r>
          </w:p>
          <w:p w14:paraId="6711BF1A" w14:textId="77777777" w:rsidR="00C50C54" w:rsidRPr="00733077" w:rsidRDefault="00C50C54" w:rsidP="005B1CDC">
            <w:pPr>
              <w:pStyle w:val="aff"/>
              <w:numPr>
                <w:ilvl w:val="0"/>
                <w:numId w:val="37"/>
              </w:numPr>
              <w:spacing w:after="0"/>
              <w:rPr>
                <w:szCs w:val="24"/>
              </w:rPr>
            </w:pPr>
            <w:r w:rsidRPr="00733077">
              <w:rPr>
                <w:szCs w:val="24"/>
              </w:rPr>
              <w:t>Технологии выполнения классических и современных, коммерческих укладок на волосах различной длины для клиентов- женщин. Средства контроля качества выполняемой услуги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44FA" w14:textId="77777777" w:rsidR="00C50C54" w:rsidRDefault="00C50C54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04F" w14:textId="77777777" w:rsidR="00C50C54" w:rsidRDefault="00C50C54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35A62A01" w14:textId="77777777" w:rsidTr="005B1CDC">
        <w:trPr>
          <w:trHeight w:val="20"/>
        </w:trPr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611D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5260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1999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CB8F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6CA9FA09" w14:textId="77777777" w:rsidTr="005B1CDC">
        <w:trPr>
          <w:trHeight w:val="20"/>
        </w:trPr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485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4BF6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8"/>
              </w:numPr>
              <w:tabs>
                <w:tab w:val="left" w:pos="15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холодного способа укладки волос.</w:t>
            </w:r>
          </w:p>
          <w:p w14:paraId="2498D6BD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8"/>
              </w:numPr>
              <w:tabs>
                <w:tab w:val="left" w:pos="15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воздушного способа укладки волос.</w:t>
            </w:r>
          </w:p>
          <w:p w14:paraId="1672D73F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8"/>
              </w:numPr>
              <w:tabs>
                <w:tab w:val="left" w:pos="15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горячего способа укладки волос.</w:t>
            </w:r>
          </w:p>
          <w:p w14:paraId="4EB851CB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8"/>
              </w:numPr>
              <w:tabs>
                <w:tab w:val="left" w:pos="15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Укладка волос на бигуди.</w:t>
            </w:r>
          </w:p>
          <w:p w14:paraId="1026C4A5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8"/>
              </w:numPr>
              <w:tabs>
                <w:tab w:val="left" w:pos="15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Накрутка волос на «волну».</w:t>
            </w:r>
          </w:p>
          <w:p w14:paraId="3A52B6FF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8"/>
              </w:numPr>
              <w:tabs>
                <w:tab w:val="left" w:pos="15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Укладка волос «на пальцах».</w:t>
            </w:r>
          </w:p>
          <w:p w14:paraId="1243324D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8"/>
              </w:numPr>
              <w:tabs>
                <w:tab w:val="left" w:pos="15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техники «присоединения волн».</w:t>
            </w:r>
          </w:p>
          <w:p w14:paraId="36ED6966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8"/>
              </w:numPr>
              <w:tabs>
                <w:tab w:val="left" w:pos="15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Холодная укладка скульптурного локона. </w:t>
            </w:r>
          </w:p>
          <w:p w14:paraId="4CF13516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38"/>
              </w:numPr>
              <w:tabs>
                <w:tab w:val="left" w:pos="15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Укладка волос феном на длинных волосах.</w:t>
            </w:r>
          </w:p>
          <w:p w14:paraId="5C8E6E53" w14:textId="77777777" w:rsidR="005B1CDC" w:rsidRPr="007750C6" w:rsidRDefault="005B1CDC" w:rsidP="005B1CDC">
            <w:pPr>
              <w:pStyle w:val="aff"/>
              <w:widowControl w:val="0"/>
              <w:numPr>
                <w:ilvl w:val="0"/>
                <w:numId w:val="38"/>
              </w:numPr>
              <w:tabs>
                <w:tab w:val="left" w:pos="15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Техника создания объемных укладок феном.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3E1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E82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6D18B996" w14:textId="77777777" w:rsidTr="005B1CDC">
        <w:trPr>
          <w:trHeight w:val="20"/>
        </w:trPr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167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B6EA" w14:textId="77777777" w:rsidR="005B1CDC" w:rsidRPr="004C4DB7" w:rsidRDefault="005B1CDC" w:rsidP="005B1CDC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4DB7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260F125D" w14:textId="77777777" w:rsidR="005B1CDC" w:rsidRPr="004C4DB7" w:rsidRDefault="005B1CDC" w:rsidP="005B1CDC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Выполнение эскизов разработки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классических, современных или коммерческих женских укладок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4E1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3C5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51B83D51" w14:textId="77777777" w:rsidTr="005B1CDC">
        <w:trPr>
          <w:trHeight w:val="20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4AEB8" w14:textId="77777777" w:rsidR="005B1CDC" w:rsidRPr="00DD0996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</w:t>
            </w:r>
            <w:r w:rsidRPr="00DD099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ема 4.2. Классические и </w:t>
            </w:r>
          </w:p>
          <w:p w14:paraId="2AFFB32B" w14:textId="77777777" w:rsidR="005B1CDC" w:rsidRPr="00DD0996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D099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современные, коммерческие</w:t>
            </w:r>
          </w:p>
          <w:p w14:paraId="2E8948CC" w14:textId="77777777" w:rsidR="005B1CDC" w:rsidRPr="00DD0996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D099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мужские укладки на волосах</w:t>
            </w:r>
          </w:p>
          <w:p w14:paraId="63BA7B38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D099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различной длины</w:t>
            </w: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0DA1" w14:textId="77777777" w:rsidR="005B1CDC" w:rsidRPr="00F937CD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9DBF" w14:textId="2CD2B75C" w:rsidR="005B1CDC" w:rsidRDefault="00DC2195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946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1486BBC7" w14:textId="77777777" w:rsidTr="005B1CDC">
        <w:trPr>
          <w:trHeight w:val="1263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521D9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64B7" w14:textId="15B2D704" w:rsidR="005B1CDC" w:rsidRPr="00F937CD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F937CD">
              <w:rPr>
                <w:rFonts w:ascii="Times New Roman" w:hAnsi="Times New Roman"/>
                <w:sz w:val="24"/>
                <w:szCs w:val="24"/>
              </w:rPr>
              <w:t>Структура, состав, физические свойства и типы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мужских </w:t>
            </w:r>
            <w:r w:rsidRPr="00F937CD">
              <w:rPr>
                <w:rFonts w:ascii="Times New Roman" w:hAnsi="Times New Roman"/>
                <w:sz w:val="24"/>
                <w:szCs w:val="24"/>
              </w:rPr>
              <w:t xml:space="preserve"> волос</w:t>
            </w:r>
            <w:proofErr w:type="gramEnd"/>
            <w:r w:rsidR="00DC21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37CD">
              <w:rPr>
                <w:rFonts w:ascii="Times New Roman" w:hAnsi="Times New Roman"/>
                <w:sz w:val="24"/>
                <w:szCs w:val="24"/>
              </w:rPr>
              <w:t xml:space="preserve">Состав и свойства профессиональных продуктов для укладки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мужских </w:t>
            </w:r>
            <w:r w:rsidRPr="00F937CD">
              <w:rPr>
                <w:rFonts w:ascii="Times New Roman" w:hAnsi="Times New Roman"/>
                <w:sz w:val="24"/>
                <w:szCs w:val="24"/>
              </w:rPr>
              <w:t>волос</w:t>
            </w:r>
          </w:p>
          <w:p w14:paraId="07F19EF8" w14:textId="6655A5E5" w:rsidR="005B1CDC" w:rsidRPr="00F937CD" w:rsidRDefault="00DC2195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5B1CDC" w:rsidRPr="00F937CD">
              <w:rPr>
                <w:rFonts w:ascii="Times New Roman" w:hAnsi="Times New Roman"/>
                <w:bCs/>
                <w:sz w:val="24"/>
                <w:szCs w:val="24"/>
              </w:rPr>
              <w:t>.Технологии выполнения классических и современных, коммерческих укладок на волосах различной для клиентов - мужчин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C457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0E67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4233A976" w14:textId="77777777" w:rsidTr="005B1CDC">
        <w:trPr>
          <w:trHeight w:val="20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E728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3F1E" w14:textId="77777777" w:rsidR="005B1CDC" w:rsidRPr="00F937CD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43D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055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44875AAE" w14:textId="77777777" w:rsidTr="005B1CDC">
        <w:trPr>
          <w:trHeight w:val="20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8E43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FADA" w14:textId="77777777" w:rsidR="005B1CDC" w:rsidRPr="00F937CD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Выполнение укладки волос классическими </w:t>
            </w:r>
            <w:proofErr w:type="gramStart"/>
            <w:r w:rsidRPr="00F937CD">
              <w:rPr>
                <w:rFonts w:ascii="Times New Roman" w:hAnsi="Times New Roman"/>
                <w:sz w:val="24"/>
                <w:szCs w:val="24"/>
              </w:rPr>
              <w:t xml:space="preserve">техниками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248D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27E6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48B0B095" w14:textId="77777777" w:rsidTr="005B1CDC">
        <w:trPr>
          <w:trHeight w:val="20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EA054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6533" w14:textId="77777777" w:rsidR="005B1CDC" w:rsidRPr="00F937CD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Выполнение укладки волос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спортивными </w:t>
            </w:r>
            <w:r w:rsidRPr="00F937CD">
              <w:rPr>
                <w:rFonts w:ascii="Times New Roman" w:hAnsi="Times New Roman"/>
                <w:sz w:val="24"/>
                <w:szCs w:val="24"/>
              </w:rPr>
              <w:t xml:space="preserve"> техниками</w:t>
            </w:r>
            <w:proofErr w:type="gramEnd"/>
            <w:r w:rsidRPr="00F937CD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мужских </w:t>
            </w:r>
            <w:r w:rsidRPr="00F937CD">
              <w:rPr>
                <w:rFonts w:ascii="Times New Roman" w:hAnsi="Times New Roman"/>
                <w:sz w:val="24"/>
                <w:szCs w:val="24"/>
              </w:rPr>
              <w:t xml:space="preserve"> волосах 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C0F3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0D24E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52B94A1B" w14:textId="77777777" w:rsidTr="005B1CDC">
        <w:trPr>
          <w:trHeight w:val="20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3317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E325" w14:textId="77777777" w:rsidR="005B1CDC" w:rsidRPr="00F937CD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укладки зачес- назад.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2B82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0062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7002E260" w14:textId="77777777" w:rsidTr="005B1CDC">
        <w:trPr>
          <w:trHeight w:val="20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CC74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9D9F" w14:textId="77777777" w:rsidR="005B1CDC" w:rsidRPr="00F937CD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укладки на бок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CCAC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B40D4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0D99B28F" w14:textId="77777777" w:rsidTr="005B1CDC">
        <w:trPr>
          <w:trHeight w:val="20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36327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A6C3" w14:textId="77777777" w:rsidR="005B1CDC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небрежной укладки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D4747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450BA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312FB09F" w14:textId="77777777" w:rsidTr="005B1CDC">
        <w:trPr>
          <w:trHeight w:val="20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3DA4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0CA9" w14:textId="77777777" w:rsidR="005B1CDC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Укладка волос в технике КРОП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7A4C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A64F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6466F5EC" w14:textId="77777777" w:rsidTr="005B1CDC">
        <w:trPr>
          <w:trHeight w:val="20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77E6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246C" w14:textId="77777777" w:rsidR="005B1CDC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Укладка стильной прически Помпадур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3EA4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F4B4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54AB7319" w14:textId="77777777" w:rsidTr="005B1CDC">
        <w:trPr>
          <w:trHeight w:val="20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53B7F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4C08" w14:textId="77777777" w:rsidR="005B1CDC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Укладка вьющихся волос фонам и расческой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9A107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3666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397F62FF" w14:textId="77777777" w:rsidTr="005B1CDC">
        <w:trPr>
          <w:trHeight w:val="20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B7A72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44A0" w14:textId="77777777" w:rsidR="005B1CDC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Укладка волос с заостренными концами</w:t>
            </w: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68677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162FC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6C35E292" w14:textId="77777777" w:rsidTr="005B1CDC">
        <w:trPr>
          <w:trHeight w:val="20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5977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BCD7" w14:textId="77777777" w:rsidR="005B1CDC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Укладка волос по типу лица.</w:t>
            </w: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6870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4C7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09FD8188" w14:textId="77777777" w:rsidTr="005B1CDC">
        <w:trPr>
          <w:trHeight w:val="20"/>
        </w:trPr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FDB6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26EF" w14:textId="77777777" w:rsidR="005B1CDC" w:rsidRPr="004C4DB7" w:rsidRDefault="005B1CDC" w:rsidP="005B1CDC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4DB7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5A753CF2" w14:textId="77777777" w:rsidR="005B1CDC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</w:rPr>
              <w:t>Выполнение эскизов разработки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классических, современных или коммерческих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мужских  укладок</w:t>
            </w:r>
            <w:proofErr w:type="gramEnd"/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EA81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2CF5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2A202A53" w14:textId="77777777" w:rsidTr="005B1CDC">
        <w:trPr>
          <w:trHeight w:val="20"/>
        </w:trPr>
        <w:tc>
          <w:tcPr>
            <w:tcW w:w="404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FFAB" w14:textId="77777777" w:rsidR="005B1CDC" w:rsidRPr="00F937CD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sz w:val="24"/>
                <w:szCs w:val="24"/>
              </w:rPr>
              <w:t>МДК 01.05 Моделирование классических и современных, коммерческих причесок с применением украшений и постижерных изделий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24FB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6D3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336CA1DB" w14:textId="77777777" w:rsidTr="005B1CDC">
        <w:trPr>
          <w:trHeight w:val="266"/>
        </w:trPr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4821A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Тема 5. 1 Основы моделирования причесок</w:t>
            </w:r>
          </w:p>
          <w:p w14:paraId="5AFFF204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</w:p>
          <w:p w14:paraId="27F463BD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</w:p>
          <w:p w14:paraId="65A30CCB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</w:p>
          <w:p w14:paraId="3B2EBE5C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9782" w14:textId="77777777" w:rsidR="005B1CDC" w:rsidRPr="00DA5DB9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5D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FFAA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A5DB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E165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057AB614" w14:textId="77777777" w:rsidTr="005B1CDC">
        <w:trPr>
          <w:trHeight w:val="1402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A10F1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8EB34" w14:textId="77777777" w:rsidR="005B1CDC" w:rsidRPr="00DA5DB9" w:rsidRDefault="005B1CDC" w:rsidP="005B1CDC">
            <w:pPr>
              <w:pStyle w:val="af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bCs/>
                <w:szCs w:val="24"/>
              </w:rPr>
            </w:pPr>
            <w:r w:rsidRPr="00DA5DB9">
              <w:rPr>
                <w:bCs/>
                <w:szCs w:val="24"/>
              </w:rPr>
              <w:t xml:space="preserve">Научная, техническая и художественные стороны моделирования причёсок. Причёска как один из компонентов, формирующих внешний облик человека. </w:t>
            </w:r>
          </w:p>
          <w:p w14:paraId="01241B30" w14:textId="77777777" w:rsidR="005B1CDC" w:rsidRPr="00DA5DB9" w:rsidRDefault="005B1CDC" w:rsidP="005B1CDC">
            <w:pPr>
              <w:pStyle w:val="af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bCs/>
                <w:szCs w:val="24"/>
              </w:rPr>
            </w:pPr>
            <w:r w:rsidRPr="00DA5DB9">
              <w:rPr>
                <w:bCs/>
                <w:szCs w:val="24"/>
              </w:rPr>
              <w:t xml:space="preserve">Анатомические, биологические и психологические особенности внешности. </w:t>
            </w:r>
          </w:p>
          <w:p w14:paraId="6133A620" w14:textId="77777777" w:rsidR="005B1CDC" w:rsidRPr="00DA5DB9" w:rsidRDefault="005B1CDC" w:rsidP="005B1CDC">
            <w:pPr>
              <w:pStyle w:val="af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bCs/>
                <w:szCs w:val="24"/>
              </w:rPr>
            </w:pPr>
            <w:r w:rsidRPr="00DA5DB9">
              <w:rPr>
                <w:bCs/>
                <w:szCs w:val="24"/>
              </w:rPr>
              <w:t>Организация рабочего места, устройство, правила эксплуатации и хранения применяемого оборудования, инструментов.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9017B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A812E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4F768327" w14:textId="77777777" w:rsidTr="005B1CDC">
        <w:trPr>
          <w:trHeight w:val="276"/>
        </w:trPr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7D41D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</w:p>
          <w:p w14:paraId="748134DF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</w:p>
          <w:p w14:paraId="1BD65523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</w:p>
          <w:p w14:paraId="088CD897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Тема </w:t>
            </w:r>
            <w:proofErr w:type="gramStart"/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5.2 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 </w:t>
            </w: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Классификация</w:t>
            </w:r>
            <w:proofErr w:type="gramEnd"/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 причесок и их особенности</w:t>
            </w:r>
          </w:p>
        </w:tc>
        <w:tc>
          <w:tcPr>
            <w:tcW w:w="32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DC72A" w14:textId="77777777" w:rsidR="005B1CDC" w:rsidRPr="00DA5DB9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A5DB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</w:t>
            </w:r>
            <w:r w:rsidRPr="00DA5DB9">
              <w:rPr>
                <w:rFonts w:ascii="Times New Roman" w:hAnsi="Times New Roman"/>
                <w:b/>
                <w:sz w:val="24"/>
                <w:szCs w:val="24"/>
              </w:rPr>
              <w:t xml:space="preserve"> Содержание учебного материала</w:t>
            </w:r>
            <w:r w:rsidRPr="00DA5D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EAE537A" w14:textId="77777777" w:rsidR="005B1CDC" w:rsidRDefault="005B1CDC" w:rsidP="005B1CDC">
            <w:pPr>
              <w:pStyle w:val="af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bCs/>
                <w:szCs w:val="24"/>
              </w:rPr>
            </w:pPr>
            <w:r w:rsidRPr="00DA5DB9">
              <w:rPr>
                <w:bCs/>
                <w:szCs w:val="24"/>
              </w:rPr>
              <w:lastRenderedPageBreak/>
              <w:t>Классификация причесок по различным признакам. Классификация причёсок по модности, по типу. Классификация причёсок по характеру стиля. Разновидности стилей причёски.</w:t>
            </w:r>
          </w:p>
          <w:p w14:paraId="50C53228" w14:textId="77777777" w:rsidR="005B1CDC" w:rsidRPr="00DA5DB9" w:rsidRDefault="005B1CDC" w:rsidP="005B1CDC">
            <w:pPr>
              <w:pStyle w:val="af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bCs/>
                <w:szCs w:val="24"/>
              </w:rPr>
            </w:pPr>
            <w:r w:rsidRPr="00DA5DB9">
              <w:rPr>
                <w:bCs/>
                <w:szCs w:val="24"/>
              </w:rPr>
              <w:t xml:space="preserve"> Классификация причёсок по назначению. Классификация причёсок по возрастным группам. Классификация причёсок в зависимости от способа выполнения.</w:t>
            </w: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20345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</w:tcPr>
          <w:p w14:paraId="0BE446A3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5EB1CB59" w14:textId="77777777" w:rsidTr="005B1CDC">
        <w:trPr>
          <w:trHeight w:val="1346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241E4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68FAF" w14:textId="77777777" w:rsidR="005B1CDC" w:rsidRPr="00DA5DB9" w:rsidRDefault="005B1CDC" w:rsidP="005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30DD4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6755F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7E1636DA" w14:textId="77777777" w:rsidTr="005B1CDC">
        <w:trPr>
          <w:trHeight w:val="1010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30FB0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DC487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Тематика практических занятий</w:t>
            </w:r>
          </w:p>
          <w:p w14:paraId="443956F8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Практическая работа № 1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 Диагностика причёски по различным признакам</w:t>
            </w:r>
          </w:p>
          <w:p w14:paraId="66CA3F88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Практическая работа № 2 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Разработка причёски по назначению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443A2" w14:textId="3B590BAF" w:rsidR="005B1CDC" w:rsidRPr="00DA5DB9" w:rsidRDefault="002369CD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38806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2935C2A7" w14:textId="77777777" w:rsidTr="005B1CDC">
        <w:trPr>
          <w:trHeight w:val="1010"/>
        </w:trPr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33FF5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Тема 5.3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 </w:t>
            </w: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Общее понятие о дизайне</w:t>
            </w: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97018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F4E3D9B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Сущность дизайна, определение. Искусство дизайна. Художественное проектирование современной прически (дизайн прически)</w:t>
            </w:r>
          </w:p>
          <w:p w14:paraId="079E4AF0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Основные этапы творческого процесса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D94AE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DB998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1B227420" w14:textId="77777777" w:rsidTr="005B1CDC">
        <w:trPr>
          <w:trHeight w:val="1010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9509F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68FF8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 Практическая работа № 3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Инструкционно</w:t>
            </w:r>
            <w:proofErr w:type="spellEnd"/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-технологическая карта основного этапа творческого процесса и современной прически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DFD60" w14:textId="6221F963" w:rsidR="005B1CDC" w:rsidRPr="00DA5DB9" w:rsidRDefault="002369CD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E355F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564E406A" w14:textId="77777777" w:rsidTr="005B1CDC">
        <w:trPr>
          <w:trHeight w:val="1197"/>
        </w:trPr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04A6C" w14:textId="16257CBB" w:rsidR="005B1CDC" w:rsidRPr="00DA5DB9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BC3FCE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  <w:t>Тема</w:t>
            </w: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  <w:t xml:space="preserve"> 5.</w:t>
            </w:r>
            <w:r w:rsidRPr="00BC3FCE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  <w:t xml:space="preserve"> 4 Моделирование причёски по индивидуальным особенностям клиента</w:t>
            </w: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3F81C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5523313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Типы лица. Параметры идеального лица. Характеристика овального, круглого лица. Характеристика квадратного, прямоугольного типа лица. </w:t>
            </w:r>
            <w:proofErr w:type="gramStart"/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Характеристика  треугольного</w:t>
            </w:r>
            <w:proofErr w:type="gramEnd"/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грушеподобного</w:t>
            </w:r>
            <w:proofErr w:type="spellEnd"/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  типа лица</w:t>
            </w:r>
            <w:r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. 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Характеристика ромбовидного типа лица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E1EC5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F2E41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281176AE" w14:textId="77777777" w:rsidTr="005B1CDC">
        <w:trPr>
          <w:trHeight w:val="969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A0351" w14:textId="77777777" w:rsidR="005B1CDC" w:rsidRPr="00DA5DB9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E07FB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Практическая работа №</w:t>
            </w:r>
            <w:r w:rsidRPr="002369CD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 4</w:t>
            </w:r>
            <w:r w:rsidRPr="002369CD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 Моделирование причёски в зависимости от типа лица и индивидуальным особенностям клиента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4DB96" w14:textId="79651C9E" w:rsidR="005B1CDC" w:rsidRPr="00DA5DB9" w:rsidRDefault="002369CD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8D432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431F0915" w14:textId="77777777" w:rsidTr="005B1CDC">
        <w:trPr>
          <w:trHeight w:val="969"/>
        </w:trPr>
        <w:tc>
          <w:tcPr>
            <w:tcW w:w="8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2B5FF" w14:textId="77777777" w:rsidR="005B1CDC" w:rsidRPr="00DA5DB9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Тема </w:t>
            </w:r>
            <w:proofErr w:type="gramStart"/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5.5  Композиция</w:t>
            </w:r>
            <w:proofErr w:type="gramEnd"/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 причёски</w:t>
            </w: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CC7BD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55757CE" w14:textId="77777777" w:rsidR="005B1CDC" w:rsidRDefault="005B1CDC" w:rsidP="005B1CDC">
            <w:pPr>
              <w:pStyle w:val="aff"/>
              <w:numPr>
                <w:ilvl w:val="0"/>
                <w:numId w:val="41"/>
              </w:numPr>
              <w:spacing w:after="0"/>
              <w:rPr>
                <w:color w:val="181818"/>
                <w:szCs w:val="24"/>
                <w:shd w:val="clear" w:color="auto" w:fill="FFFFFF"/>
              </w:rPr>
            </w:pPr>
            <w:r w:rsidRPr="00DA5DB9">
              <w:rPr>
                <w:color w:val="181818"/>
                <w:szCs w:val="24"/>
                <w:shd w:val="clear" w:color="auto" w:fill="FFFFFF"/>
              </w:rPr>
              <w:t xml:space="preserve">Композиция, основные законы. Геометрический вид формы причёски и её частей. Типы линий </w:t>
            </w:r>
            <w:proofErr w:type="gramStart"/>
            <w:r w:rsidRPr="00DA5DB9">
              <w:rPr>
                <w:color w:val="181818"/>
                <w:szCs w:val="24"/>
                <w:shd w:val="clear" w:color="auto" w:fill="FFFFFF"/>
              </w:rPr>
              <w:t>формы  в</w:t>
            </w:r>
            <w:proofErr w:type="gramEnd"/>
            <w:r w:rsidRPr="00DA5DB9">
              <w:rPr>
                <w:color w:val="181818"/>
                <w:szCs w:val="24"/>
                <w:shd w:val="clear" w:color="auto" w:fill="FFFFFF"/>
              </w:rPr>
              <w:t xml:space="preserve"> причёске</w:t>
            </w:r>
            <w:r w:rsidRPr="00DA5DB9">
              <w:rPr>
                <w:szCs w:val="24"/>
              </w:rPr>
              <w:t xml:space="preserve"> </w:t>
            </w:r>
            <w:r w:rsidRPr="00DA5DB9">
              <w:rPr>
                <w:color w:val="181818"/>
                <w:szCs w:val="24"/>
                <w:shd w:val="clear" w:color="auto" w:fill="FFFFFF"/>
              </w:rPr>
              <w:t>Баланс формы причёски.</w:t>
            </w:r>
          </w:p>
          <w:p w14:paraId="22D051E1" w14:textId="77777777" w:rsidR="005B1CDC" w:rsidRDefault="005B1CDC" w:rsidP="005B1CDC">
            <w:pPr>
              <w:pStyle w:val="aff"/>
              <w:numPr>
                <w:ilvl w:val="0"/>
                <w:numId w:val="41"/>
              </w:numPr>
              <w:spacing w:after="0"/>
              <w:rPr>
                <w:color w:val="181818"/>
                <w:szCs w:val="24"/>
                <w:shd w:val="clear" w:color="auto" w:fill="FFFFFF"/>
              </w:rPr>
            </w:pPr>
            <w:r w:rsidRPr="00DA5DB9">
              <w:rPr>
                <w:color w:val="181818"/>
                <w:szCs w:val="24"/>
                <w:shd w:val="clear" w:color="auto" w:fill="FFFFFF"/>
              </w:rPr>
              <w:t>Симметричность и асимметричность причесок. Группы линий в композиции. Силуэтные и контурные линии. Конструктивные, декоративные линии.</w:t>
            </w:r>
            <w:r w:rsidRPr="00DA5DB9">
              <w:rPr>
                <w:szCs w:val="24"/>
              </w:rPr>
              <w:t xml:space="preserve"> </w:t>
            </w:r>
            <w:r w:rsidRPr="00DA5DB9">
              <w:rPr>
                <w:color w:val="181818"/>
                <w:szCs w:val="24"/>
                <w:shd w:val="clear" w:color="auto" w:fill="FFFFFF"/>
              </w:rPr>
              <w:t xml:space="preserve">Цвет и фактура причёски. </w:t>
            </w:r>
          </w:p>
          <w:p w14:paraId="2CE1E8A0" w14:textId="77777777" w:rsidR="005B1CDC" w:rsidRPr="00DA5DB9" w:rsidRDefault="005B1CDC" w:rsidP="005B1CDC">
            <w:pPr>
              <w:pStyle w:val="aff"/>
              <w:numPr>
                <w:ilvl w:val="0"/>
                <w:numId w:val="41"/>
              </w:numPr>
              <w:spacing w:after="0"/>
              <w:rPr>
                <w:color w:val="181818"/>
                <w:szCs w:val="24"/>
                <w:shd w:val="clear" w:color="auto" w:fill="FFFFFF"/>
              </w:rPr>
            </w:pPr>
            <w:r w:rsidRPr="00DA5DB9">
              <w:rPr>
                <w:color w:val="181818"/>
                <w:szCs w:val="24"/>
                <w:shd w:val="clear" w:color="auto" w:fill="FFFFFF"/>
              </w:rPr>
              <w:t>Композиционные средства и композиционные связи в причёске.</w:t>
            </w:r>
            <w:r>
              <w:rPr>
                <w:color w:val="181818"/>
                <w:szCs w:val="24"/>
                <w:shd w:val="clear" w:color="auto" w:fill="FFFFFF"/>
              </w:rPr>
              <w:t xml:space="preserve"> </w:t>
            </w:r>
            <w:r w:rsidRPr="00DA5DB9">
              <w:rPr>
                <w:color w:val="181818"/>
                <w:szCs w:val="24"/>
                <w:shd w:val="clear" w:color="auto" w:fill="FFFFFF"/>
              </w:rPr>
              <w:t>Пропорции, нюанс, контраст, ритм</w:t>
            </w:r>
            <w:r>
              <w:rPr>
                <w:color w:val="181818"/>
                <w:szCs w:val="24"/>
                <w:shd w:val="clear" w:color="auto" w:fill="FFFFFF"/>
              </w:rPr>
              <w:t xml:space="preserve">. </w:t>
            </w:r>
            <w:r w:rsidRPr="00DA5DB9">
              <w:rPr>
                <w:color w:val="181818"/>
                <w:szCs w:val="24"/>
                <w:shd w:val="clear" w:color="auto" w:fill="FFFFFF"/>
              </w:rPr>
              <w:t xml:space="preserve"> Композиционный центр причёски, его значение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60B54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D811E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61CE1EF4" w14:textId="77777777" w:rsidTr="005B1CDC">
        <w:trPr>
          <w:trHeight w:val="969"/>
        </w:trPr>
        <w:tc>
          <w:tcPr>
            <w:tcW w:w="8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C326A" w14:textId="77777777" w:rsidR="005B1CDC" w:rsidRPr="00DA5DB9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lastRenderedPageBreak/>
              <w:t>Тема 5.6 Выполнение простых элементов причёсок</w:t>
            </w: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6C06F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0E13772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Элементы причёски: пробор, волна; Локоны и их виды, кольца;</w:t>
            </w:r>
          </w:p>
          <w:p w14:paraId="5B18D113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Валик, жгуты, петли; Иголки, рельефы, плетение, узлы; Пучки, змейки, ленты. Косы, виды плетения. Плетение кос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9BCBD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A871D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09EF9781" w14:textId="77777777" w:rsidTr="005B1CDC">
        <w:trPr>
          <w:trHeight w:val="969"/>
        </w:trPr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6520E" w14:textId="77777777" w:rsidR="005B1CDC" w:rsidRPr="00DA5DB9" w:rsidRDefault="005B1CDC" w:rsidP="005B1C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Тема 5.7</w:t>
            </w:r>
          </w:p>
          <w:p w14:paraId="2B06ADA4" w14:textId="77777777" w:rsidR="005B1CDC" w:rsidRPr="00DA5DB9" w:rsidRDefault="005B1CDC" w:rsidP="005B1C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Выполнение причёсок холодным способом</w:t>
            </w: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03C27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D507A43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Виды волн. Расположение волн в зависимости от лица и пробора. Технология укладки волос волнами. Технология выполнения укладки волос кольцами. </w:t>
            </w:r>
            <w:r w:rsidRPr="00DA5D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Техника накручивания волос на бигуди различными способами (рельефный, лицевой, «ёлочка», шахматный, радиальный)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F2ADE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C47E8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4FCA8087" w14:textId="77777777" w:rsidTr="005B1CDC">
        <w:trPr>
          <w:trHeight w:val="599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3EC08" w14:textId="77777777" w:rsidR="005B1CDC" w:rsidRPr="00DA5DB9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2C347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5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 Разработка техники выполнения и схемы причёски с различным видом накручивания волос на бигуди.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A4281" w14:textId="3707C3F3" w:rsidR="005B1CDC" w:rsidRPr="00DA5DB9" w:rsidRDefault="002369CD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5FBD2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73CF645B" w14:textId="77777777" w:rsidTr="005B1CDC">
        <w:trPr>
          <w:trHeight w:val="969"/>
        </w:trPr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1AD29" w14:textId="77777777" w:rsidR="005B1CDC" w:rsidRPr="00DA5DB9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Тема 5.8</w:t>
            </w:r>
          </w:p>
          <w:p w14:paraId="094CC9E0" w14:textId="77777777" w:rsidR="005B1CDC" w:rsidRPr="00DA5DB9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Выполнение причёски горячим способом</w:t>
            </w: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950E4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ED135B6" w14:textId="4FC60175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Последовательность выполнения способа завивки локонов «восьмёрка».  Разработка схем и техники выполнения причёски горячим способом.  Разработка схем и техники выполнения причёски с использованием щипцов «утюжок». </w:t>
            </w:r>
            <w:r w:rsidR="002369CD"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Выполнение гофрирования волос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65CC3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16FEB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19EC68E4" w14:textId="77777777" w:rsidTr="005B1CDC">
        <w:trPr>
          <w:trHeight w:val="969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9FD07" w14:textId="77777777" w:rsidR="005B1CDC" w:rsidRPr="00DA5DB9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F0123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Практическая работа № 6</w:t>
            </w:r>
            <w:r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Выполнение </w:t>
            </w:r>
            <w:proofErr w:type="gramStart"/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завивания  волос</w:t>
            </w:r>
            <w:proofErr w:type="gramEnd"/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 щипцами-«утюжок»</w:t>
            </w:r>
          </w:p>
          <w:p w14:paraId="5CFB6764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7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Создание мятого локона с помощью фольги и щипцов</w:t>
            </w:r>
          </w:p>
          <w:p w14:paraId="33BA52B4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>8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Создание причёски «</w:t>
            </w:r>
            <w:proofErr w:type="gramStart"/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волна»  с</w:t>
            </w:r>
            <w:proofErr w:type="gramEnd"/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 помощью тройных щипцов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38209" w14:textId="35134E21" w:rsidR="005B1CDC" w:rsidRPr="00DA5DB9" w:rsidRDefault="002369CD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0410D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1E94E601" w14:textId="77777777" w:rsidTr="005B1CDC">
        <w:trPr>
          <w:trHeight w:val="969"/>
        </w:trPr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0AC27" w14:textId="77777777" w:rsidR="005B1CDC" w:rsidRPr="000E4F2B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0E4F2B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  <w:t xml:space="preserve">Тема </w:t>
            </w: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  <w:t>5.</w:t>
            </w:r>
            <w:r w:rsidRPr="000E4F2B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  <w:t>9</w:t>
            </w:r>
          </w:p>
          <w:p w14:paraId="6C5905EB" w14:textId="77777777" w:rsidR="005B1CDC" w:rsidRPr="000E4F2B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0E4F2B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  <w:t>Выполнение базовых модельных причёсок</w:t>
            </w:r>
          </w:p>
          <w:p w14:paraId="2E44F997" w14:textId="77777777" w:rsidR="005B1CDC" w:rsidRPr="00DA5DB9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7DB04" w14:textId="77777777" w:rsidR="005B1CDC" w:rsidRDefault="005B1CDC" w:rsidP="005B1CDC">
            <w:pPr>
              <w:shd w:val="clear" w:color="auto" w:fill="FFFFFF"/>
              <w:spacing w:after="0" w:line="240" w:lineRule="auto"/>
              <w:ind w:firstLine="138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F09F508" w14:textId="77777777" w:rsidR="005B1CDC" w:rsidRPr="006D2A87" w:rsidRDefault="005B1CDC" w:rsidP="005B1CDC">
            <w:pPr>
              <w:pStyle w:val="aff"/>
              <w:numPr>
                <w:ilvl w:val="0"/>
                <w:numId w:val="42"/>
              </w:numPr>
              <w:shd w:val="clear" w:color="auto" w:fill="FFFFFF"/>
              <w:spacing w:before="0" w:after="0"/>
              <w:rPr>
                <w:color w:val="181818"/>
                <w:szCs w:val="24"/>
                <w:shd w:val="clear" w:color="auto" w:fill="FFFFFF"/>
              </w:rPr>
            </w:pPr>
            <w:r w:rsidRPr="006D2A87">
              <w:rPr>
                <w:color w:val="181818"/>
                <w:szCs w:val="24"/>
                <w:shd w:val="clear" w:color="auto" w:fill="FFFFFF"/>
              </w:rPr>
              <w:t xml:space="preserve">Разработка схем и техники выполнения причёски на коротких волосах. </w:t>
            </w:r>
            <w:r w:rsidRPr="006D2A87">
              <w:rPr>
                <w:szCs w:val="24"/>
              </w:rPr>
              <w:t xml:space="preserve"> </w:t>
            </w:r>
            <w:r w:rsidRPr="006D2A87">
              <w:rPr>
                <w:color w:val="181818"/>
                <w:szCs w:val="24"/>
              </w:rPr>
              <w:t xml:space="preserve"> Методы и средства декоративного оформления прически. </w:t>
            </w:r>
          </w:p>
          <w:p w14:paraId="7C09FFCE" w14:textId="77777777" w:rsidR="005B1CDC" w:rsidRPr="006D2A87" w:rsidRDefault="005B1CDC" w:rsidP="005B1CDC">
            <w:pPr>
              <w:pStyle w:val="aff"/>
              <w:numPr>
                <w:ilvl w:val="0"/>
                <w:numId w:val="42"/>
              </w:numPr>
              <w:shd w:val="clear" w:color="auto" w:fill="FFFFFF"/>
              <w:spacing w:before="0" w:after="0"/>
              <w:rPr>
                <w:color w:val="181818"/>
                <w:szCs w:val="24"/>
                <w:shd w:val="clear" w:color="auto" w:fill="FFFFFF"/>
              </w:rPr>
            </w:pPr>
            <w:r w:rsidRPr="006D2A87">
              <w:rPr>
                <w:color w:val="181818"/>
                <w:szCs w:val="24"/>
              </w:rPr>
              <w:t xml:space="preserve">Декоративные элементы в прическе (цветы, ленты, банты, заколки); их   использование с учетом назначения прически. </w:t>
            </w:r>
          </w:p>
          <w:p w14:paraId="26A7821D" w14:textId="77777777" w:rsidR="005B1CDC" w:rsidRPr="006D2A87" w:rsidRDefault="005B1CDC" w:rsidP="005B1CDC">
            <w:pPr>
              <w:pStyle w:val="aff"/>
              <w:numPr>
                <w:ilvl w:val="0"/>
                <w:numId w:val="42"/>
              </w:numPr>
              <w:shd w:val="clear" w:color="auto" w:fill="FFFFFF"/>
              <w:spacing w:before="0" w:after="0"/>
              <w:rPr>
                <w:color w:val="181818"/>
                <w:szCs w:val="24"/>
                <w:shd w:val="clear" w:color="auto" w:fill="FFFFFF"/>
              </w:rPr>
            </w:pPr>
            <w:r w:rsidRPr="006D2A87">
              <w:rPr>
                <w:color w:val="181818"/>
                <w:szCs w:val="24"/>
                <w:shd w:val="clear" w:color="auto" w:fill="FFFFFF"/>
              </w:rPr>
              <w:t xml:space="preserve">Разработка схем и техники выполнения причёски с элементом «валик».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76B2E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729F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01DD0" w:rsidRPr="00DA5DB9" w14:paraId="46E70412" w14:textId="77777777" w:rsidTr="00A01DD0">
        <w:trPr>
          <w:trHeight w:val="327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72B91" w14:textId="77777777" w:rsidR="00A01DD0" w:rsidRPr="000E4F2B" w:rsidRDefault="00A01DD0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F360F" w14:textId="40613A1C" w:rsidR="00A01DD0" w:rsidRPr="00DA5DB9" w:rsidRDefault="00A01DD0" w:rsidP="005B1CDC">
            <w:pPr>
              <w:shd w:val="clear" w:color="auto" w:fill="FFFFFF"/>
              <w:spacing w:after="0" w:line="240" w:lineRule="auto"/>
              <w:ind w:firstLine="13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9DC3B" w14:textId="6CFF2414" w:rsidR="00A01DD0" w:rsidRDefault="00A01DD0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283CD" w14:textId="77777777" w:rsidR="00A01DD0" w:rsidRPr="00DA5DB9" w:rsidRDefault="00A01DD0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76823903" w14:textId="77777777" w:rsidTr="005B1CDC">
        <w:trPr>
          <w:trHeight w:val="969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86D3A" w14:textId="77777777" w:rsidR="005B1CDC" w:rsidRPr="00DA5DB9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33421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9 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Выполнение причёсок с элементом «валик»</w:t>
            </w:r>
          </w:p>
          <w:p w14:paraId="4443C748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10 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Выполнение причёсок с элементом «жгут».</w:t>
            </w:r>
          </w:p>
          <w:p w14:paraId="7740E135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11 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Выполнение причёсок с элементом «букли, петли, ленты»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C961C" w14:textId="0B5E7C8E" w:rsidR="005B1CDC" w:rsidRPr="00DA5DB9" w:rsidRDefault="002369CD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75A5B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1DB0D7D6" w14:textId="77777777" w:rsidTr="005B1CDC">
        <w:trPr>
          <w:trHeight w:val="969"/>
        </w:trPr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0DEA" w14:textId="77777777" w:rsidR="005B1CDC" w:rsidRPr="000E4F2B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0E4F2B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  <w:t xml:space="preserve">Тема </w:t>
            </w: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  <w:t>5.</w:t>
            </w:r>
            <w:r w:rsidRPr="000E4F2B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  <w:t>10</w:t>
            </w:r>
          </w:p>
          <w:p w14:paraId="216CC485" w14:textId="77777777" w:rsidR="005B1CDC" w:rsidRPr="000E4F2B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0E4F2B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  <w:lastRenderedPageBreak/>
              <w:t>Выполнение сложных причесок с применением</w:t>
            </w:r>
          </w:p>
          <w:p w14:paraId="64BBD531" w14:textId="77777777" w:rsidR="005B1CDC" w:rsidRPr="000E4F2B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0E4F2B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</w:rPr>
              <w:t>украшений и постижерных изделий</w:t>
            </w:r>
          </w:p>
          <w:p w14:paraId="14EE9F75" w14:textId="77777777" w:rsidR="005B1CDC" w:rsidRPr="00DA5DB9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7F923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CCD7EF2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Технологии выполнения сложных причесок на волосах различной длины с применением украшений и постижерных изделий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BCB79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9DEB0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:rsidRPr="00DA5DB9" w14:paraId="0E3B2419" w14:textId="77777777" w:rsidTr="005B1CDC">
        <w:trPr>
          <w:trHeight w:val="969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4F4AD" w14:textId="77777777" w:rsidR="005B1CDC" w:rsidRPr="00DA5DB9" w:rsidRDefault="005B1CDC" w:rsidP="005B1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B52B5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12 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Выполнение сложных причесок на коротких волосах с применением украшений и постижерных изделий.</w:t>
            </w:r>
          </w:p>
          <w:p w14:paraId="00E0DCFF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13 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Выполнение сложных причесок на волосах различной длины с применением украшений и постижерных изделий.</w:t>
            </w:r>
          </w:p>
          <w:p w14:paraId="4D8AE40C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A5DB9"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color w:val="181818"/>
                <w:sz w:val="24"/>
                <w:szCs w:val="24"/>
                <w:shd w:val="clear" w:color="auto" w:fill="FFFFFF"/>
              </w:rPr>
              <w:t xml:space="preserve">14 </w:t>
            </w:r>
            <w:r w:rsidRPr="00DA5DB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Выполнение сложных причесок с применением украшений и постижерных изделий на основе современных тенденций моды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B9027" w14:textId="3298D72D" w:rsidR="005B1CDC" w:rsidRPr="00DA5DB9" w:rsidRDefault="002369CD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60DC6" w14:textId="77777777" w:rsidR="005B1CDC" w:rsidRPr="00DA5DB9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1E71B0EC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8B48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раздела 3</w:t>
            </w:r>
          </w:p>
          <w:p w14:paraId="13C0057A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489ED543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937CD">
              <w:rPr>
                <w:rFonts w:ascii="Times New Roman" w:hAnsi="Times New Roman"/>
                <w:sz w:val="24"/>
                <w:szCs w:val="24"/>
              </w:rPr>
              <w:t>1.Организация рабочего пространства и рабочего процесса</w:t>
            </w:r>
          </w:p>
          <w:p w14:paraId="1068512C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2. Выполнение подготовительных и заключительных работ по обслуживанию клиентов;</w:t>
            </w:r>
          </w:p>
          <w:p w14:paraId="0CFEB2B2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3. Подбор и применение профессиональных продуктов для выполнения процедуры в соответствии с её назначением;</w:t>
            </w:r>
          </w:p>
          <w:p w14:paraId="221A0280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4. Визуальный осмотр, диагностика состояния поверхности кожи и волос клиента, определение типа и структуры </w:t>
            </w:r>
          </w:p>
          <w:p w14:paraId="5ADEA5F1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волос</w:t>
            </w:r>
          </w:p>
          <w:p w14:paraId="2A90E64B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5. Выполнение классических коммерческих женских укладок на волосах различной длины;</w:t>
            </w:r>
          </w:p>
          <w:p w14:paraId="13DF99A0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6. Выполнение классических коммерческих мужских укладок на волосах различной длины;</w:t>
            </w:r>
          </w:p>
          <w:p w14:paraId="04154274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7. Выполнение классических коммерческих собранных женских причёсок на волосах различной длины.</w:t>
            </w:r>
          </w:p>
          <w:p w14:paraId="3EA31FE0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8. Выполнение классических коммерческих женских причёсок на распущенных волосах</w:t>
            </w:r>
          </w:p>
          <w:p w14:paraId="130AB602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9. Применение средств контроля качества выполняемой услуги;</w:t>
            </w:r>
          </w:p>
          <w:p w14:paraId="1CF53834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10. Выполнение эскизов женских видов парикмахерских работ;</w:t>
            </w:r>
          </w:p>
          <w:p w14:paraId="0679F5B1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11. Выполнение эскизов мужских видов парикмахерских работ;</w:t>
            </w:r>
          </w:p>
          <w:p w14:paraId="0FD32FC4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12. Разработка схем выполнения женских видов парикмахерских работ;</w:t>
            </w:r>
          </w:p>
          <w:p w14:paraId="33DC28FA" w14:textId="77777777" w:rsidR="005B1CDC" w:rsidRPr="00F937CD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13. Разработка схем выполнения мужских видов парикмахерских работ;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D032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CBAF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0A697304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17FE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 практика раздела 3</w:t>
            </w:r>
          </w:p>
          <w:p w14:paraId="47AE1EF9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7DE71D08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37CD">
              <w:rPr>
                <w:rFonts w:ascii="Times New Roman" w:hAnsi="Times New Roman"/>
                <w:sz w:val="24"/>
                <w:szCs w:val="24"/>
              </w:rPr>
              <w:t>1. .</w:t>
            </w:r>
            <w:proofErr w:type="gramEnd"/>
            <w:r w:rsidRPr="00F937CD">
              <w:rPr>
                <w:rFonts w:ascii="Times New Roman" w:hAnsi="Times New Roman"/>
                <w:sz w:val="24"/>
                <w:szCs w:val="24"/>
              </w:rPr>
              <w:t xml:space="preserve"> Организация рабочего пространства и рабочего процесса;</w:t>
            </w:r>
          </w:p>
          <w:p w14:paraId="2651AF4C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2. Выполнение подготовительных и заключительных работ по обслуживанию клиентов;</w:t>
            </w:r>
          </w:p>
          <w:p w14:paraId="26BEC5F6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3. Подбор и применение профессиональных продуктов для выполнения процедуры в соответствии с её назначением;</w:t>
            </w:r>
          </w:p>
          <w:p w14:paraId="7FBD2F8D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4. Визуальный осмотр, диагностика состояния поверхности кожи и волос клиента, определение типа и структуры волос;</w:t>
            </w:r>
          </w:p>
          <w:p w14:paraId="17D6357A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5. Выполнение современных коммерческих женских укладок на волосах различной длины;</w:t>
            </w:r>
          </w:p>
          <w:p w14:paraId="0FCE498A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6. Выполнение современных, коммерческих мужских укладок на волосах различной длины;</w:t>
            </w:r>
          </w:p>
          <w:p w14:paraId="77E7D9CB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7. Подбор и применение украшений и постижёрных изделий для причёсок с учётом их назначения;</w:t>
            </w:r>
          </w:p>
          <w:p w14:paraId="149B3676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lastRenderedPageBreak/>
              <w:t>8. Выполнение современных коммерческих собранных женских причёсок на волосах различной длины, с применением</w:t>
            </w:r>
          </w:p>
          <w:p w14:paraId="21850E22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украшений и постижерных изделий, различными инструментами и техниками.</w:t>
            </w:r>
          </w:p>
          <w:p w14:paraId="087BE9D9" w14:textId="77777777" w:rsidR="005B1CDC" w:rsidRPr="00F937CD" w:rsidRDefault="005B1CDC" w:rsidP="005B1C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9. Выполнение современных коммерческих женских причёсок на распущенных волосах, с применением </w:t>
            </w:r>
          </w:p>
          <w:p w14:paraId="14C6E5DA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украшений и постижерных изделий, различными инструментами и техниками</w:t>
            </w:r>
          </w:p>
          <w:p w14:paraId="2D6CA2A1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sz w:val="24"/>
                <w:szCs w:val="24"/>
                <w:lang w:eastAsia="en-US"/>
              </w:rPr>
              <w:t>10.Применение средств контроля качества выполняемой услуги;</w:t>
            </w:r>
          </w:p>
          <w:p w14:paraId="3BA7CA70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sz w:val="24"/>
                <w:szCs w:val="24"/>
                <w:lang w:eastAsia="en-US"/>
              </w:rPr>
              <w:t>11.Выполнение эскизов женских видов парикмахерских работ;</w:t>
            </w:r>
          </w:p>
          <w:p w14:paraId="2F0DFD43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sz w:val="24"/>
                <w:szCs w:val="24"/>
                <w:lang w:eastAsia="en-US"/>
              </w:rPr>
              <w:t>12.Выполнение эскизов мужских видов парикмахерских работ;</w:t>
            </w:r>
          </w:p>
          <w:p w14:paraId="46B9AD42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sz w:val="24"/>
                <w:szCs w:val="24"/>
                <w:lang w:eastAsia="en-US"/>
              </w:rPr>
              <w:t>13.Разработка схем выполнения женских видов парикмахерских работ;</w:t>
            </w:r>
          </w:p>
          <w:p w14:paraId="5C38A679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sz w:val="24"/>
                <w:szCs w:val="24"/>
                <w:lang w:eastAsia="en-US"/>
              </w:rPr>
              <w:t>14.Разработка схем выполнения мужских видов парикмахерских работ;</w:t>
            </w:r>
          </w:p>
          <w:p w14:paraId="04576693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sz w:val="24"/>
                <w:szCs w:val="24"/>
                <w:lang w:eastAsia="en-US"/>
              </w:rPr>
              <w:t>15.Описание технологических процессов выполнения женских видов парикмахерских работ;</w:t>
            </w:r>
          </w:p>
          <w:p w14:paraId="2806B71F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sz w:val="24"/>
                <w:szCs w:val="24"/>
                <w:lang w:eastAsia="en-US"/>
              </w:rPr>
              <w:t>16.Описание технологических процессов выполнения мужских видов парикмахерских работ;</w:t>
            </w:r>
          </w:p>
          <w:p w14:paraId="24ABF010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17 Разработка и выполнение </w:t>
            </w:r>
            <w:proofErr w:type="spellStart"/>
            <w:r w:rsidRPr="00F937CD">
              <w:rPr>
                <w:rFonts w:ascii="Times New Roman" w:hAnsi="Times New Roman"/>
                <w:sz w:val="24"/>
                <w:szCs w:val="24"/>
                <w:lang w:eastAsia="en-US"/>
              </w:rPr>
              <w:t>инструкционно</w:t>
            </w:r>
            <w:proofErr w:type="spellEnd"/>
            <w:r w:rsidRPr="00F937CD">
              <w:rPr>
                <w:rFonts w:ascii="Times New Roman" w:hAnsi="Times New Roman"/>
                <w:sz w:val="24"/>
                <w:szCs w:val="24"/>
                <w:lang w:eastAsia="en-US"/>
              </w:rPr>
              <w:t>-технологических карт мужских и женских видов парикмахерских работ;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5A72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108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AFF0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607FFC6E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186E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Курсовой проект (работа) </w:t>
            </w:r>
          </w:p>
          <w:p w14:paraId="3CABDB60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Примерная </w:t>
            </w: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курсовых проектов (работ)</w:t>
            </w:r>
          </w:p>
          <w:p w14:paraId="280BBA2F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37CD">
              <w:rPr>
                <w:rFonts w:ascii="Times New Roman" w:hAnsi="Times New Roman"/>
                <w:sz w:val="24"/>
                <w:szCs w:val="24"/>
              </w:rPr>
              <w:t>1  Разработка</w:t>
            </w:r>
            <w:proofErr w:type="gramEnd"/>
            <w:r w:rsidRPr="00F937CD">
              <w:rPr>
                <w:rFonts w:ascii="Times New Roman" w:hAnsi="Times New Roman"/>
                <w:sz w:val="24"/>
                <w:szCs w:val="24"/>
              </w:rPr>
              <w:t xml:space="preserve"> и выполнение классических и современных, коммерческих женских стрижек на волосах различной длины</w:t>
            </w:r>
          </w:p>
          <w:p w14:paraId="64F25B6A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2. Разработка и выполнение классических и современных, коммерческих мужских стрижек (включая стрижку бороды и усов), на волосах различной длины</w:t>
            </w:r>
          </w:p>
          <w:p w14:paraId="40A9D024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3. Разработка и выполнение химического воздействия (завивку волос) с использованием базовых и современных </w:t>
            </w:r>
          </w:p>
          <w:p w14:paraId="4DA2DEBA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технологий для клиентов-мужчин</w:t>
            </w:r>
          </w:p>
          <w:p w14:paraId="7C4763C0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 xml:space="preserve">4. Разработка и выполнение химического воздействия (завивку волос) с использованием базовых и современных </w:t>
            </w:r>
          </w:p>
          <w:p w14:paraId="59CAC950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технологий для клиентов-женщин</w:t>
            </w:r>
          </w:p>
          <w:p w14:paraId="5399F8F9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5. Разработка и выполнение химического воздействия (выпрямление волос) с использованием базовых и современных технологий для клиентов-мужчин</w:t>
            </w:r>
          </w:p>
          <w:p w14:paraId="54F14C69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6. Разработка и выполнение химического воздействия (выпрямление волос) с использованием базовых и современных технологий для клиентов-женщин</w:t>
            </w:r>
          </w:p>
          <w:p w14:paraId="480D3DD2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7. Разработка и выполнение тонирования на волосах различной длины для клиентов-женщин</w:t>
            </w:r>
          </w:p>
          <w:p w14:paraId="3F098DC9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8. Разработка и выполнение тонирования на волосах различной длины для клиентов-мужчин</w:t>
            </w:r>
          </w:p>
          <w:p w14:paraId="6C913275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9. Разработка и выполнение простого окрашивания для клиентов-женщин</w:t>
            </w:r>
          </w:p>
          <w:p w14:paraId="19499590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10. Разработка и выполнение простого окрашивания для клиентов- мужчин.</w:t>
            </w:r>
          </w:p>
          <w:p w14:paraId="36FB6DE2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11. Разработка и выполнение окрашивания седых волос для клиентов-женщин</w:t>
            </w:r>
          </w:p>
          <w:p w14:paraId="66B35642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12. Разработка и выполнение окрашивания седых волос для клиентов-мужчин.</w:t>
            </w:r>
          </w:p>
          <w:p w14:paraId="0901160B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13. Разработка и выполнение мелирования волос различными техниками для клиентов-женщин.</w:t>
            </w:r>
          </w:p>
          <w:p w14:paraId="09B76556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lastRenderedPageBreak/>
              <w:t>14. Разработка и выполнение частичного окрашивания с применением техники мелирования. Для клиентов-мужчин.</w:t>
            </w:r>
          </w:p>
          <w:p w14:paraId="5BB756B4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15. Разработка и выполнение обесцвечивания волос с последующим тонированием</w:t>
            </w:r>
          </w:p>
          <w:p w14:paraId="238615A7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7CD">
              <w:rPr>
                <w:rFonts w:ascii="Times New Roman" w:hAnsi="Times New Roman"/>
                <w:sz w:val="24"/>
                <w:szCs w:val="24"/>
              </w:rPr>
              <w:t>16. Разработка и выполнение сложных видов окрашивания волос для клиентов-женщин</w:t>
            </w:r>
          </w:p>
          <w:p w14:paraId="69F96E79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17. Разработка и выполнение различных видов современного окрашивания волос для клиентов-мужчин</w:t>
            </w:r>
          </w:p>
          <w:p w14:paraId="21100AC0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18. Разработка и выполнение укладки волос классическими техниками на коротких волосах для клиентов-мужчин.</w:t>
            </w:r>
          </w:p>
          <w:p w14:paraId="7F7925B6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19. Разработка и выполнение укладки волос современными техниками на волосах различной длины для клиентов-мужчин.</w:t>
            </w:r>
          </w:p>
          <w:p w14:paraId="65A8BFA2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20. Разработка и выполнение укладки волос классическими техниками на волосах различной длины для клиентов-женщин.</w:t>
            </w:r>
          </w:p>
          <w:p w14:paraId="15CCA842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21. Разработка и выполнение укладки волос современными техниками с применением различного </w:t>
            </w:r>
          </w:p>
          <w:p w14:paraId="675FAFDC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электроинструмента для клиентов-женщин.</w:t>
            </w:r>
          </w:p>
          <w:p w14:paraId="5CEA7A7D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22. Разработка и выполнение классических коммерческих женских причёсок на распущенных волосах </w:t>
            </w:r>
          </w:p>
          <w:p w14:paraId="2A69F902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различными инструментами и техниками.</w:t>
            </w:r>
          </w:p>
          <w:p w14:paraId="3E829546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23. Разработка и выполнение современных коммерческих женских причёсок на распущенных волосах </w:t>
            </w:r>
          </w:p>
          <w:p w14:paraId="32A56636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различными инструментами и техниками.</w:t>
            </w:r>
          </w:p>
          <w:p w14:paraId="0E4EFFE9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24. Разработка и выполнение классических коммерческих собранных женских причёсок на волосах различной длины, с применением украшений и постижерных изделий, различными инструментами и техниками.</w:t>
            </w:r>
          </w:p>
          <w:p w14:paraId="07BC3C67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937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25. Разработка и выполнение современных коммерческих собранных женских причёсок на волосах различной длины, с применением украшений и постижерных изделий, различными инструментами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FC14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8219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1CDC" w14:paraId="730ABEEC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F1D6" w14:textId="77777777" w:rsidR="005B1CDC" w:rsidRPr="00F937CD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37CD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 w:rsidRPr="00F937CD">
              <w:rPr>
                <w:rFonts w:ascii="Times New Roman" w:hAnsi="Times New Roman"/>
                <w:b/>
                <w:bCs/>
                <w:sz w:val="24"/>
                <w:szCs w:val="24"/>
              </w:rPr>
              <w:t>по курсовому проекту (работе):</w:t>
            </w:r>
          </w:p>
          <w:p w14:paraId="17616B79" w14:textId="77777777" w:rsidR="005B1CDC" w:rsidRPr="006D2A87" w:rsidRDefault="005B1CDC" w:rsidP="005B1CDC">
            <w:pPr>
              <w:pStyle w:val="aff"/>
              <w:numPr>
                <w:ilvl w:val="0"/>
                <w:numId w:val="35"/>
              </w:numPr>
              <w:spacing w:after="0"/>
              <w:rPr>
                <w:szCs w:val="24"/>
              </w:rPr>
            </w:pPr>
            <w:r w:rsidRPr="00F937CD">
              <w:rPr>
                <w:szCs w:val="24"/>
              </w:rPr>
              <w:t>Введение. Цели и задачи курсового проектирования.</w:t>
            </w:r>
            <w:r w:rsidRPr="00F937CD">
              <w:rPr>
                <w:bCs/>
                <w:szCs w:val="24"/>
              </w:rPr>
              <w:t xml:space="preserve"> </w:t>
            </w:r>
          </w:p>
          <w:p w14:paraId="0F64B470" w14:textId="77777777" w:rsidR="005B1CDC" w:rsidRPr="00F937CD" w:rsidRDefault="005B1CDC" w:rsidP="005B1CDC">
            <w:pPr>
              <w:pStyle w:val="aff"/>
              <w:numPr>
                <w:ilvl w:val="0"/>
                <w:numId w:val="35"/>
              </w:numPr>
              <w:spacing w:after="0"/>
              <w:rPr>
                <w:szCs w:val="24"/>
              </w:rPr>
            </w:pPr>
            <w:r w:rsidRPr="00F937CD">
              <w:rPr>
                <w:bCs/>
                <w:szCs w:val="24"/>
              </w:rPr>
              <w:t>Изучение литературных источников.</w:t>
            </w:r>
          </w:p>
          <w:p w14:paraId="256AD7FF" w14:textId="77777777" w:rsidR="005B1CDC" w:rsidRPr="006D2A87" w:rsidRDefault="005B1CDC" w:rsidP="005B1CDC">
            <w:pPr>
              <w:pStyle w:val="aff"/>
              <w:numPr>
                <w:ilvl w:val="0"/>
                <w:numId w:val="35"/>
              </w:numPr>
              <w:spacing w:after="0"/>
              <w:rPr>
                <w:szCs w:val="24"/>
              </w:rPr>
            </w:pPr>
            <w:r w:rsidRPr="00F937CD">
              <w:rPr>
                <w:szCs w:val="24"/>
              </w:rPr>
              <w:t xml:space="preserve">Теоретический раздел. Обзор современных </w:t>
            </w:r>
            <w:proofErr w:type="gramStart"/>
            <w:r w:rsidRPr="00F937CD">
              <w:rPr>
                <w:szCs w:val="24"/>
              </w:rPr>
              <w:t>технологий,  при</w:t>
            </w:r>
            <w:proofErr w:type="gramEnd"/>
            <w:r w:rsidRPr="00F937CD">
              <w:rPr>
                <w:szCs w:val="24"/>
              </w:rPr>
              <w:t xml:space="preserve"> выполнении парикмахерских работ.</w:t>
            </w:r>
          </w:p>
          <w:p w14:paraId="0EED2B08" w14:textId="77777777" w:rsidR="005B1CDC" w:rsidRPr="006D2A87" w:rsidRDefault="005B1CDC" w:rsidP="005B1CDC">
            <w:pPr>
              <w:pStyle w:val="aff"/>
              <w:numPr>
                <w:ilvl w:val="0"/>
                <w:numId w:val="35"/>
              </w:numPr>
              <w:spacing w:after="0"/>
              <w:rPr>
                <w:szCs w:val="24"/>
              </w:rPr>
            </w:pPr>
            <w:r w:rsidRPr="00F937CD">
              <w:rPr>
                <w:szCs w:val="24"/>
              </w:rPr>
              <w:t xml:space="preserve">Обзор современных </w:t>
            </w:r>
            <w:proofErr w:type="gramStart"/>
            <w:r w:rsidRPr="00F937CD">
              <w:rPr>
                <w:szCs w:val="24"/>
              </w:rPr>
              <w:t>техник,  при</w:t>
            </w:r>
            <w:proofErr w:type="gramEnd"/>
            <w:r w:rsidRPr="00F937CD">
              <w:rPr>
                <w:szCs w:val="24"/>
              </w:rPr>
              <w:t xml:space="preserve"> выполнении парикмахерских работ.</w:t>
            </w:r>
          </w:p>
          <w:p w14:paraId="3B9879C5" w14:textId="77777777" w:rsidR="005B1CDC" w:rsidRPr="006D2A87" w:rsidRDefault="005B1CDC" w:rsidP="005B1CDC">
            <w:pPr>
              <w:pStyle w:val="aff"/>
              <w:numPr>
                <w:ilvl w:val="0"/>
                <w:numId w:val="35"/>
              </w:numPr>
              <w:spacing w:after="0"/>
              <w:rPr>
                <w:szCs w:val="24"/>
              </w:rPr>
            </w:pPr>
            <w:r w:rsidRPr="00F937CD">
              <w:rPr>
                <w:szCs w:val="24"/>
              </w:rPr>
              <w:t xml:space="preserve">Обзор современной косметической </w:t>
            </w:r>
            <w:proofErr w:type="gramStart"/>
            <w:r w:rsidRPr="00F937CD">
              <w:rPr>
                <w:szCs w:val="24"/>
              </w:rPr>
              <w:t>продукции  при</w:t>
            </w:r>
            <w:proofErr w:type="gramEnd"/>
            <w:r w:rsidRPr="00F937CD">
              <w:rPr>
                <w:szCs w:val="24"/>
              </w:rPr>
              <w:t xml:space="preserve"> выполнении парикмахерских работ.</w:t>
            </w:r>
          </w:p>
          <w:p w14:paraId="63844651" w14:textId="77777777" w:rsidR="005B1CDC" w:rsidRPr="00F937CD" w:rsidRDefault="005B1CDC" w:rsidP="005B1CDC">
            <w:pPr>
              <w:pStyle w:val="aff"/>
              <w:numPr>
                <w:ilvl w:val="0"/>
                <w:numId w:val="35"/>
              </w:numPr>
              <w:spacing w:after="0"/>
              <w:rPr>
                <w:szCs w:val="24"/>
              </w:rPr>
            </w:pPr>
            <w:r w:rsidRPr="00F937CD">
              <w:rPr>
                <w:szCs w:val="24"/>
              </w:rPr>
              <w:t>Обзорная информация по современной моде в области парикмахерского искусства.</w:t>
            </w:r>
          </w:p>
          <w:p w14:paraId="648A83C4" w14:textId="77777777" w:rsidR="005B1CDC" w:rsidRPr="00F937CD" w:rsidRDefault="005B1CDC" w:rsidP="005B1CDC">
            <w:pPr>
              <w:pStyle w:val="aff"/>
              <w:numPr>
                <w:ilvl w:val="0"/>
                <w:numId w:val="35"/>
              </w:numPr>
              <w:spacing w:after="0"/>
              <w:rPr>
                <w:szCs w:val="24"/>
              </w:rPr>
            </w:pPr>
            <w:r w:rsidRPr="00F937CD">
              <w:rPr>
                <w:szCs w:val="24"/>
              </w:rPr>
              <w:t>Выбор и описание модели.</w:t>
            </w:r>
          </w:p>
          <w:p w14:paraId="30EDD716" w14:textId="77777777" w:rsidR="005B1CDC" w:rsidRPr="00F937CD" w:rsidRDefault="005B1CDC" w:rsidP="005B1CDC">
            <w:pPr>
              <w:pStyle w:val="aff"/>
              <w:numPr>
                <w:ilvl w:val="0"/>
                <w:numId w:val="35"/>
              </w:numPr>
              <w:spacing w:after="0"/>
              <w:rPr>
                <w:szCs w:val="24"/>
              </w:rPr>
            </w:pPr>
            <w:r w:rsidRPr="00F937CD">
              <w:rPr>
                <w:szCs w:val="24"/>
              </w:rPr>
              <w:t xml:space="preserve">Композиционно- художественная основа разработки. </w:t>
            </w:r>
          </w:p>
          <w:p w14:paraId="2F613B83" w14:textId="77777777" w:rsidR="005B1CDC" w:rsidRPr="00F937CD" w:rsidRDefault="005B1CDC" w:rsidP="005B1CDC">
            <w:pPr>
              <w:pStyle w:val="aff"/>
              <w:numPr>
                <w:ilvl w:val="0"/>
                <w:numId w:val="35"/>
              </w:numPr>
              <w:spacing w:after="0"/>
              <w:rPr>
                <w:szCs w:val="24"/>
              </w:rPr>
            </w:pPr>
            <w:r w:rsidRPr="00F937CD">
              <w:rPr>
                <w:szCs w:val="24"/>
              </w:rPr>
              <w:t>Выбор и характеристика технологий для создания образа.</w:t>
            </w:r>
          </w:p>
          <w:p w14:paraId="3AA2B75B" w14:textId="1C8E18F3" w:rsidR="00171E91" w:rsidRPr="00171E91" w:rsidRDefault="005B1CDC" w:rsidP="00171E91">
            <w:pPr>
              <w:pStyle w:val="aff"/>
              <w:numPr>
                <w:ilvl w:val="0"/>
                <w:numId w:val="35"/>
              </w:numPr>
              <w:spacing w:after="0"/>
              <w:rPr>
                <w:szCs w:val="24"/>
              </w:rPr>
            </w:pPr>
            <w:r w:rsidRPr="00F937CD">
              <w:rPr>
                <w:szCs w:val="24"/>
              </w:rPr>
              <w:lastRenderedPageBreak/>
              <w:t>Практический раздел. Практическое выполнение работы на модели.</w:t>
            </w:r>
            <w:bookmarkStart w:id="0" w:name="_GoBack"/>
            <w:bookmarkEnd w:id="0"/>
          </w:p>
          <w:p w14:paraId="487156E0" w14:textId="77777777" w:rsidR="005B1CDC" w:rsidRPr="00F937CD" w:rsidRDefault="005B1CDC" w:rsidP="005B1CDC">
            <w:pPr>
              <w:pStyle w:val="aff"/>
              <w:numPr>
                <w:ilvl w:val="0"/>
                <w:numId w:val="35"/>
              </w:numPr>
              <w:spacing w:after="0"/>
              <w:rPr>
                <w:szCs w:val="24"/>
              </w:rPr>
            </w:pPr>
            <w:r w:rsidRPr="00F937CD">
              <w:rPr>
                <w:szCs w:val="24"/>
              </w:rPr>
              <w:t>Оформление таблиц, схем, инструкционных карт.</w:t>
            </w:r>
          </w:p>
          <w:p w14:paraId="3F1EA95D" w14:textId="77777777" w:rsidR="005B1CDC" w:rsidRPr="00F937CD" w:rsidRDefault="005B1CDC" w:rsidP="005B1CDC">
            <w:pPr>
              <w:pStyle w:val="aff"/>
              <w:numPr>
                <w:ilvl w:val="0"/>
                <w:numId w:val="35"/>
              </w:numPr>
              <w:spacing w:after="0"/>
              <w:rPr>
                <w:b/>
                <w:bCs/>
                <w:szCs w:val="24"/>
              </w:rPr>
            </w:pPr>
            <w:r w:rsidRPr="00F937CD">
              <w:rPr>
                <w:szCs w:val="24"/>
              </w:rPr>
              <w:t>Защита курсовой работы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3466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30  </w:t>
            </w:r>
          </w:p>
          <w:p w14:paraId="376AD7D7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E72215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134456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86BC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1CDC" w14:paraId="4F744D0F" w14:textId="77777777" w:rsidTr="005B1CDC">
        <w:trPr>
          <w:trHeight w:val="20"/>
        </w:trPr>
        <w:tc>
          <w:tcPr>
            <w:tcW w:w="40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61C3" w14:textId="77777777" w:rsidR="005B1CDC" w:rsidRDefault="005B1CDC" w:rsidP="005B1C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63C3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F54C" w14:textId="77777777" w:rsidR="005B1CDC" w:rsidRDefault="005B1CDC" w:rsidP="005B1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7F4188C6" w14:textId="77777777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577A97D3" w14:textId="151F62C8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701D400F" w14:textId="2D2F8280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12AE3681" w14:textId="406DA9B6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4A148375" w14:textId="1003FF44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04648C6E" w14:textId="206BF855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69229A56" w14:textId="6F87BDB1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45851115" w14:textId="1CED2E1E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520F066B" w14:textId="257628B0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4103BE68" w14:textId="47AC66C9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3BF0000A" w14:textId="013E635E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5176B78F" w14:textId="526CBB72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305FE932" w14:textId="6A81E267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13D76EF3" w14:textId="4AC81879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795FBCA2" w14:textId="68D49B85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3F5F2325" w14:textId="3FD41683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467071C9" w14:textId="62CA0FD2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7CCDE964" w14:textId="027F9612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73ACE403" w14:textId="4AB43F21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7FE69F17" w14:textId="4D7227D8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2F6F784A" w14:textId="62667B28" w:rsidR="005B1CDC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108FAA4A" w14:textId="77777777" w:rsidR="005B1CDC" w:rsidRPr="00B671BB" w:rsidRDefault="005B1CDC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4DF75B1B" w14:textId="77777777" w:rsidR="009D3F98" w:rsidRDefault="009D3F98" w:rsidP="009D3F98">
      <w:pPr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2BE31F08" w14:textId="77777777" w:rsidR="009D3F98" w:rsidRDefault="009D3F98" w:rsidP="009D3F98">
      <w:pPr>
        <w:rPr>
          <w:rFonts w:ascii="Times New Roman" w:hAnsi="Times New Roman"/>
          <w:bCs/>
          <w:sz w:val="24"/>
          <w:szCs w:val="24"/>
        </w:rPr>
      </w:pPr>
    </w:p>
    <w:p w14:paraId="432A3CDD" w14:textId="77777777" w:rsidR="009D3F98" w:rsidRDefault="009D3F98" w:rsidP="009D3F98">
      <w:pPr>
        <w:rPr>
          <w:rFonts w:ascii="Times New Roman" w:hAnsi="Times New Roman"/>
          <w:bCs/>
          <w:sz w:val="24"/>
          <w:szCs w:val="24"/>
        </w:rPr>
      </w:pPr>
    </w:p>
    <w:p w14:paraId="466DC4A6" w14:textId="77777777" w:rsidR="009D3F98" w:rsidRDefault="009D3F98" w:rsidP="009D3F98">
      <w:pPr>
        <w:spacing w:after="0"/>
        <w:rPr>
          <w:rFonts w:ascii="Times New Roman" w:hAnsi="Times New Roman"/>
          <w:sz w:val="24"/>
          <w:szCs w:val="24"/>
        </w:rPr>
        <w:sectPr w:rsidR="009D3F98" w:rsidSect="008816B5">
          <w:pgSz w:w="16840" w:h="11907" w:orient="landscape"/>
          <w:pgMar w:top="851" w:right="397" w:bottom="0" w:left="992" w:header="709" w:footer="709" w:gutter="0"/>
          <w:cols w:space="720"/>
          <w:docGrid w:linePitch="299"/>
        </w:sectPr>
      </w:pPr>
    </w:p>
    <w:p w14:paraId="722DE6A5" w14:textId="3A0EEE99" w:rsidR="00DE2B78" w:rsidRPr="00DE2B78" w:rsidRDefault="00C24D89" w:rsidP="00DE2B7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aps/>
          <w:sz w:val="28"/>
          <w:szCs w:val="28"/>
          <w:lang w:eastAsia="ar-SA"/>
        </w:rPr>
      </w:pPr>
      <w:r>
        <w:rPr>
          <w:rFonts w:ascii="Times New Roman" w:hAnsi="Times New Roman"/>
          <w:b/>
          <w:caps/>
          <w:sz w:val="28"/>
          <w:szCs w:val="28"/>
          <w:lang w:eastAsia="ar-SA"/>
        </w:rPr>
        <w:lastRenderedPageBreak/>
        <w:t>3</w:t>
      </w:r>
      <w:r w:rsidR="00AA0A0A" w:rsidRPr="00734984">
        <w:rPr>
          <w:rFonts w:ascii="Times New Roman" w:hAnsi="Times New Roman"/>
          <w:b/>
          <w:caps/>
          <w:sz w:val="28"/>
          <w:szCs w:val="28"/>
          <w:lang w:eastAsia="ar-SA"/>
        </w:rPr>
        <w:t>. условия реализации программы МОДУЛЯ</w:t>
      </w:r>
    </w:p>
    <w:p w14:paraId="32F5B3E1" w14:textId="7197069D" w:rsidR="00DE2B78" w:rsidRPr="00DE2B78" w:rsidRDefault="00C24D89" w:rsidP="00DE2B78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42"/>
        <w:outlineLvl w:val="4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>3</w:t>
      </w:r>
      <w:r w:rsidR="00DE2B78" w:rsidRPr="00DE2B78">
        <w:rPr>
          <w:rFonts w:ascii="Times New Roman" w:hAnsi="Times New Roman"/>
          <w:b/>
          <w:bCs/>
          <w:sz w:val="28"/>
          <w:szCs w:val="28"/>
          <w:lang w:eastAsia="ar-SA"/>
        </w:rPr>
        <w:t xml:space="preserve">.1. </w:t>
      </w:r>
      <w:r w:rsidR="00DE2B78" w:rsidRPr="00DE2B78">
        <w:rPr>
          <w:rFonts w:ascii="Times New Roman" w:hAnsi="Times New Roman"/>
          <w:sz w:val="28"/>
          <w:szCs w:val="28"/>
          <w:lang w:eastAsia="ar-SA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14:paraId="17028506" w14:textId="77777777" w:rsidR="00DE2B78" w:rsidRPr="00DE2B78" w:rsidRDefault="00DE2B78" w:rsidP="00DE2B78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42"/>
        <w:outlineLvl w:val="4"/>
        <w:rPr>
          <w:rFonts w:ascii="Times New Roman" w:hAnsi="Times New Roman"/>
          <w:sz w:val="28"/>
          <w:szCs w:val="28"/>
          <w:lang w:eastAsia="ar-SA"/>
        </w:rPr>
      </w:pPr>
      <w:r w:rsidRPr="00DE2B78">
        <w:rPr>
          <w:rFonts w:ascii="Times New Roman" w:hAnsi="Times New Roman"/>
          <w:sz w:val="28"/>
          <w:szCs w:val="28"/>
          <w:lang w:eastAsia="ar-SA"/>
        </w:rPr>
        <w:t xml:space="preserve"> Кабинет: гуманитарных и социально-экономических дисциплин, оснащенный оборудованием, техническими средствами: проектор; сканер; принтер; программное обеспечение общего и профессионального назначения; персональный компьютер для преподавателя; экран; </w:t>
      </w:r>
    </w:p>
    <w:p w14:paraId="56B5F931" w14:textId="77777777" w:rsidR="00DE2B78" w:rsidRPr="00DE2B78" w:rsidRDefault="00DE2B78" w:rsidP="00DE2B78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42"/>
        <w:outlineLvl w:val="4"/>
        <w:rPr>
          <w:rFonts w:ascii="Times New Roman" w:hAnsi="Times New Roman"/>
          <w:sz w:val="28"/>
          <w:szCs w:val="28"/>
          <w:lang w:eastAsia="ar-SA"/>
        </w:rPr>
      </w:pPr>
      <w:r w:rsidRPr="00DE2B78">
        <w:rPr>
          <w:rFonts w:ascii="Times New Roman" w:hAnsi="Times New Roman"/>
          <w:sz w:val="28"/>
          <w:szCs w:val="28"/>
          <w:lang w:eastAsia="ar-SA"/>
        </w:rPr>
        <w:t>мультимедийный проектор с экраном или плазменная панель.</w:t>
      </w:r>
    </w:p>
    <w:p w14:paraId="259C1192" w14:textId="0ABD6DD0" w:rsidR="00DE2B78" w:rsidRPr="00DE2B78" w:rsidRDefault="00DE2B78" w:rsidP="00DE2B78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42"/>
        <w:outlineLvl w:val="4"/>
        <w:rPr>
          <w:rFonts w:ascii="Times New Roman" w:hAnsi="Times New Roman"/>
          <w:sz w:val="28"/>
          <w:szCs w:val="28"/>
          <w:lang w:eastAsia="ar-SA"/>
        </w:rPr>
      </w:pPr>
      <w:r w:rsidRPr="00DE2B78">
        <w:rPr>
          <w:rFonts w:ascii="Times New Roman" w:hAnsi="Times New Roman"/>
          <w:sz w:val="28"/>
          <w:szCs w:val="28"/>
          <w:lang w:eastAsia="ar-SA"/>
        </w:rPr>
        <w:t>Кабинеты «Информатика и информационные технологии», «Технология парикмахерских услуг», оснащенные в соответствии с п. 6.2.1. Примерной программы по специальности.</w:t>
      </w:r>
    </w:p>
    <w:p w14:paraId="0B25AF71" w14:textId="202A780A" w:rsidR="00DE2B78" w:rsidRPr="00DE2B78" w:rsidRDefault="00DE2B78" w:rsidP="00DE2B78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42"/>
        <w:outlineLvl w:val="4"/>
        <w:rPr>
          <w:rFonts w:ascii="Times New Roman" w:hAnsi="Times New Roman"/>
          <w:sz w:val="28"/>
          <w:szCs w:val="28"/>
          <w:lang w:eastAsia="ar-SA"/>
        </w:rPr>
      </w:pPr>
      <w:r w:rsidRPr="00DE2B78">
        <w:rPr>
          <w:rFonts w:ascii="Times New Roman" w:hAnsi="Times New Roman"/>
          <w:sz w:val="28"/>
          <w:szCs w:val="28"/>
          <w:lang w:eastAsia="ar-SA"/>
        </w:rPr>
        <w:t>Мастерские: «Парикмахерское искусство», оснащенные базы практики, в соответствии с п 6.2.3 Примерной программы по специальности.</w:t>
      </w:r>
    </w:p>
    <w:p w14:paraId="3FC84676" w14:textId="6F8C54DC" w:rsidR="00DE2B78" w:rsidRPr="00DE2B78" w:rsidRDefault="00DE2B78" w:rsidP="00DE2B78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42"/>
        <w:outlineLvl w:val="4"/>
        <w:rPr>
          <w:rFonts w:ascii="Times New Roman" w:hAnsi="Times New Roman"/>
          <w:sz w:val="28"/>
          <w:szCs w:val="28"/>
          <w:lang w:eastAsia="ar-SA"/>
        </w:rPr>
      </w:pPr>
      <w:r w:rsidRPr="00DE2B78">
        <w:rPr>
          <w:rFonts w:ascii="Times New Roman" w:hAnsi="Times New Roman"/>
          <w:sz w:val="28"/>
          <w:szCs w:val="28"/>
          <w:lang w:eastAsia="ar-SA"/>
        </w:rPr>
        <w:t>Оснащенные базы практики, в соответствии с п. 6.2.3 Примерно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E2B78">
        <w:rPr>
          <w:rFonts w:ascii="Times New Roman" w:hAnsi="Times New Roman"/>
          <w:sz w:val="28"/>
          <w:szCs w:val="28"/>
          <w:lang w:eastAsia="ar-SA"/>
        </w:rPr>
        <w:t>программы по специальности.</w:t>
      </w:r>
    </w:p>
    <w:p w14:paraId="7B3A683A" w14:textId="77777777" w:rsidR="00DE2B78" w:rsidRDefault="00DE2B78" w:rsidP="00DE2B78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42"/>
        <w:outlineLvl w:val="4"/>
        <w:rPr>
          <w:rFonts w:ascii="Times New Roman" w:hAnsi="Times New Roman"/>
          <w:sz w:val="28"/>
          <w:szCs w:val="28"/>
          <w:lang w:eastAsia="ar-SA"/>
        </w:rPr>
      </w:pPr>
      <w:r w:rsidRPr="00DE2B78">
        <w:rPr>
          <w:rFonts w:ascii="Times New Roman" w:hAnsi="Times New Roman"/>
          <w:sz w:val="28"/>
          <w:szCs w:val="28"/>
          <w:lang w:eastAsia="ar-SA"/>
        </w:rPr>
        <w:t>Учебная мастерская «Парикмахерское искусство»</w:t>
      </w:r>
    </w:p>
    <w:p w14:paraId="62C1619B" w14:textId="2C6903D3" w:rsidR="00AA0A0A" w:rsidRPr="00734984" w:rsidRDefault="00C24D89" w:rsidP="00DE2B78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42" w:firstLine="142"/>
        <w:outlineLvl w:val="4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3</w:t>
      </w:r>
      <w:r w:rsidR="00AA0A0A" w:rsidRPr="00734984">
        <w:rPr>
          <w:rFonts w:ascii="Times New Roman" w:hAnsi="Times New Roman"/>
          <w:b/>
          <w:sz w:val="28"/>
          <w:szCs w:val="28"/>
          <w:lang w:eastAsia="ar-SA"/>
        </w:rPr>
        <w:t xml:space="preserve">.2. Информационное обеспечение </w:t>
      </w:r>
      <w:proofErr w:type="gramStart"/>
      <w:r w:rsidR="00AA0A0A" w:rsidRPr="00734984">
        <w:rPr>
          <w:rFonts w:ascii="Times New Roman" w:hAnsi="Times New Roman"/>
          <w:b/>
          <w:sz w:val="28"/>
          <w:szCs w:val="28"/>
          <w:lang w:eastAsia="ar-SA"/>
        </w:rPr>
        <w:t xml:space="preserve">обучения  </w:t>
      </w:r>
      <w:r w:rsidR="00AA0A0A" w:rsidRPr="00734984">
        <w:rPr>
          <w:rFonts w:ascii="Times New Roman" w:hAnsi="Times New Roman"/>
          <w:sz w:val="28"/>
          <w:szCs w:val="28"/>
          <w:lang w:eastAsia="ar-SA"/>
        </w:rPr>
        <w:t>(</w:t>
      </w:r>
      <w:proofErr w:type="gramEnd"/>
      <w:r w:rsidR="00AA0A0A" w:rsidRPr="00734984">
        <w:rPr>
          <w:rFonts w:ascii="Times New Roman" w:hAnsi="Times New Roman"/>
          <w:sz w:val="28"/>
          <w:szCs w:val="28"/>
          <w:lang w:eastAsia="ar-SA"/>
        </w:rPr>
        <w:t>перечень рекомендуемых учебных изданий, Интернет-ресурсов, дополнительной литературы)</w:t>
      </w:r>
    </w:p>
    <w:p w14:paraId="2FCA6DFF" w14:textId="77777777" w:rsidR="00AA0A0A" w:rsidRPr="00734984" w:rsidRDefault="00AA0A0A" w:rsidP="00DE2B78">
      <w:pPr>
        <w:spacing w:after="0" w:line="240" w:lineRule="auto"/>
        <w:ind w:left="142" w:firstLine="142"/>
        <w:rPr>
          <w:rFonts w:ascii="Times New Roman" w:hAnsi="Times New Roman"/>
          <w:sz w:val="24"/>
          <w:szCs w:val="24"/>
          <w:lang w:eastAsia="ar-SA"/>
        </w:rPr>
      </w:pPr>
    </w:p>
    <w:p w14:paraId="3602F21E" w14:textId="49E5AEF1" w:rsidR="00DE2B78" w:rsidRDefault="00DE2B78" w:rsidP="00DE2B78">
      <w:pPr>
        <w:suppressAutoHyphens/>
        <w:ind w:left="142" w:firstLine="142"/>
        <w:contextualSpacing/>
        <w:rPr>
          <w:rFonts w:ascii="Times New Roman" w:hAnsi="Times New Roman"/>
          <w:b/>
          <w:sz w:val="28"/>
          <w:szCs w:val="28"/>
          <w:lang w:eastAsia="ar-SA"/>
        </w:rPr>
      </w:pPr>
      <w:r w:rsidRPr="00DE2B78">
        <w:rPr>
          <w:rFonts w:ascii="Times New Roman" w:hAnsi="Times New Roman"/>
          <w:b/>
          <w:sz w:val="28"/>
          <w:szCs w:val="28"/>
          <w:lang w:eastAsia="ar-SA"/>
        </w:rPr>
        <w:t>3.2.1. Основные печатные издания</w:t>
      </w:r>
    </w:p>
    <w:p w14:paraId="1136BE6B" w14:textId="7C33BD66" w:rsidR="00DE2B78" w:rsidRPr="002E2FFA" w:rsidRDefault="00DE2B78" w:rsidP="00DE2B78">
      <w:pPr>
        <w:pStyle w:val="aff"/>
        <w:numPr>
          <w:ilvl w:val="0"/>
          <w:numId w:val="24"/>
        </w:numPr>
        <w:suppressAutoHyphens/>
        <w:contextualSpacing/>
        <w:rPr>
          <w:bCs/>
          <w:sz w:val="28"/>
          <w:szCs w:val="28"/>
          <w:lang w:eastAsia="ar-SA"/>
        </w:rPr>
      </w:pPr>
      <w:r w:rsidRPr="002E2FFA">
        <w:rPr>
          <w:bCs/>
          <w:sz w:val="28"/>
          <w:szCs w:val="28"/>
          <w:lang w:eastAsia="ar-SA"/>
        </w:rPr>
        <w:t xml:space="preserve">Технология парикмахерских работ. Учебное пособие. </w:t>
      </w:r>
      <w:proofErr w:type="spellStart"/>
      <w:r w:rsidRPr="002E2FFA">
        <w:rPr>
          <w:bCs/>
          <w:sz w:val="28"/>
          <w:szCs w:val="28"/>
          <w:lang w:eastAsia="ar-SA"/>
        </w:rPr>
        <w:t>Т.А.Черниченко</w:t>
      </w:r>
      <w:proofErr w:type="spellEnd"/>
      <w:r w:rsidRPr="002E2FFA">
        <w:rPr>
          <w:bCs/>
          <w:sz w:val="28"/>
          <w:szCs w:val="28"/>
          <w:lang w:eastAsia="ar-SA"/>
        </w:rPr>
        <w:t xml:space="preserve">, </w:t>
      </w:r>
      <w:proofErr w:type="spellStart"/>
      <w:proofErr w:type="gramStart"/>
      <w:r w:rsidRPr="002E2FFA">
        <w:rPr>
          <w:bCs/>
          <w:sz w:val="28"/>
          <w:szCs w:val="28"/>
          <w:lang w:eastAsia="ar-SA"/>
        </w:rPr>
        <w:t>И.Ю.Одинокова</w:t>
      </w:r>
      <w:proofErr w:type="spellEnd"/>
      <w:r w:rsidRPr="002E2FFA">
        <w:rPr>
          <w:bCs/>
          <w:sz w:val="28"/>
          <w:szCs w:val="28"/>
          <w:lang w:eastAsia="ar-SA"/>
        </w:rPr>
        <w:t>.-</w:t>
      </w:r>
      <w:proofErr w:type="gramEnd"/>
      <w:r w:rsidRPr="002E2FFA">
        <w:rPr>
          <w:bCs/>
          <w:sz w:val="28"/>
          <w:szCs w:val="28"/>
          <w:lang w:eastAsia="ar-SA"/>
        </w:rPr>
        <w:t xml:space="preserve"> Москва. Академия, 2020 </w:t>
      </w:r>
    </w:p>
    <w:p w14:paraId="56E09EF1" w14:textId="77777777" w:rsidR="00DE2B78" w:rsidRPr="002E2FFA" w:rsidRDefault="00DE2B78" w:rsidP="00DE2B78">
      <w:pPr>
        <w:pStyle w:val="aff"/>
        <w:numPr>
          <w:ilvl w:val="0"/>
          <w:numId w:val="24"/>
        </w:numPr>
        <w:suppressAutoHyphens/>
        <w:contextualSpacing/>
        <w:rPr>
          <w:bCs/>
          <w:szCs w:val="24"/>
        </w:rPr>
      </w:pPr>
      <w:r w:rsidRPr="002E2FFA">
        <w:rPr>
          <w:bCs/>
          <w:sz w:val="28"/>
          <w:szCs w:val="28"/>
          <w:lang w:eastAsia="ar-SA"/>
        </w:rPr>
        <w:t xml:space="preserve">Парикмахерское искусство. Учебное пособие. </w:t>
      </w:r>
      <w:proofErr w:type="spellStart"/>
      <w:r w:rsidRPr="002E2FFA">
        <w:rPr>
          <w:bCs/>
          <w:sz w:val="28"/>
          <w:szCs w:val="28"/>
          <w:lang w:eastAsia="ar-SA"/>
        </w:rPr>
        <w:t>И.В.Смирнова</w:t>
      </w:r>
      <w:proofErr w:type="spellEnd"/>
      <w:r w:rsidRPr="002E2FFA">
        <w:rPr>
          <w:bCs/>
          <w:sz w:val="28"/>
          <w:szCs w:val="28"/>
          <w:lang w:eastAsia="ar-SA"/>
        </w:rPr>
        <w:t xml:space="preserve"> – </w:t>
      </w:r>
      <w:proofErr w:type="spellStart"/>
      <w:r w:rsidRPr="002E2FFA">
        <w:rPr>
          <w:bCs/>
          <w:sz w:val="28"/>
          <w:szCs w:val="28"/>
          <w:lang w:eastAsia="ar-SA"/>
        </w:rPr>
        <w:t>Ростов</w:t>
      </w:r>
      <w:proofErr w:type="spellEnd"/>
      <w:r w:rsidRPr="002E2FFA">
        <w:rPr>
          <w:bCs/>
          <w:sz w:val="28"/>
          <w:szCs w:val="28"/>
          <w:lang w:eastAsia="ar-SA"/>
        </w:rPr>
        <w:t xml:space="preserve"> - на - Дону. Феникс, 2019 </w:t>
      </w:r>
    </w:p>
    <w:p w14:paraId="2F5202D4" w14:textId="77777777" w:rsidR="00DE2B78" w:rsidRPr="002E2FFA" w:rsidRDefault="00DE2B78" w:rsidP="00DE2B78">
      <w:pPr>
        <w:pStyle w:val="aff"/>
        <w:numPr>
          <w:ilvl w:val="0"/>
          <w:numId w:val="24"/>
        </w:numPr>
        <w:suppressAutoHyphens/>
        <w:contextualSpacing/>
        <w:rPr>
          <w:bCs/>
          <w:szCs w:val="24"/>
        </w:rPr>
      </w:pPr>
      <w:r w:rsidRPr="002E2FFA">
        <w:rPr>
          <w:bCs/>
          <w:sz w:val="28"/>
          <w:szCs w:val="28"/>
          <w:lang w:eastAsia="ar-SA"/>
        </w:rPr>
        <w:t>Технология выполнения постижерных изделий из натуральных и искусственных волос /</w:t>
      </w:r>
      <w:proofErr w:type="spellStart"/>
      <w:proofErr w:type="gramStart"/>
      <w:r w:rsidRPr="002E2FFA">
        <w:rPr>
          <w:bCs/>
          <w:sz w:val="28"/>
          <w:szCs w:val="28"/>
          <w:lang w:eastAsia="ar-SA"/>
        </w:rPr>
        <w:t>Н.И.Васильева</w:t>
      </w:r>
      <w:proofErr w:type="spellEnd"/>
      <w:r w:rsidRPr="002E2FFA">
        <w:rPr>
          <w:bCs/>
          <w:sz w:val="28"/>
          <w:szCs w:val="28"/>
          <w:lang w:eastAsia="ar-SA"/>
        </w:rPr>
        <w:t>.-</w:t>
      </w:r>
      <w:proofErr w:type="gramEnd"/>
      <w:r w:rsidRPr="002E2FFA">
        <w:rPr>
          <w:bCs/>
          <w:sz w:val="28"/>
          <w:szCs w:val="28"/>
          <w:lang w:eastAsia="ar-SA"/>
        </w:rPr>
        <w:t xml:space="preserve"> М.: Академия, 2021 </w:t>
      </w:r>
    </w:p>
    <w:p w14:paraId="46482530" w14:textId="77777777" w:rsidR="00DE2B78" w:rsidRPr="002E2FFA" w:rsidRDefault="00DE2B78" w:rsidP="00DE2B78">
      <w:pPr>
        <w:pStyle w:val="aff"/>
        <w:numPr>
          <w:ilvl w:val="0"/>
          <w:numId w:val="24"/>
        </w:numPr>
        <w:suppressAutoHyphens/>
        <w:contextualSpacing/>
        <w:rPr>
          <w:bCs/>
          <w:szCs w:val="24"/>
        </w:rPr>
      </w:pPr>
      <w:r w:rsidRPr="002E2FFA">
        <w:rPr>
          <w:bCs/>
          <w:sz w:val="28"/>
          <w:szCs w:val="28"/>
          <w:lang w:eastAsia="ar-SA"/>
        </w:rPr>
        <w:t xml:space="preserve">Моделирование причесок различного назначения с учетом актуальных тенденций моды. </w:t>
      </w:r>
      <w:proofErr w:type="spellStart"/>
      <w:proofErr w:type="gramStart"/>
      <w:r w:rsidRPr="002E2FFA">
        <w:rPr>
          <w:bCs/>
          <w:sz w:val="28"/>
          <w:szCs w:val="28"/>
          <w:lang w:eastAsia="ar-SA"/>
        </w:rPr>
        <w:t>С.И.Королева</w:t>
      </w:r>
      <w:proofErr w:type="spellEnd"/>
      <w:r w:rsidRPr="002E2FFA">
        <w:rPr>
          <w:bCs/>
          <w:sz w:val="28"/>
          <w:szCs w:val="28"/>
          <w:lang w:eastAsia="ar-SA"/>
        </w:rPr>
        <w:t>.-</w:t>
      </w:r>
      <w:proofErr w:type="gramEnd"/>
      <w:r w:rsidRPr="002E2FFA">
        <w:rPr>
          <w:bCs/>
          <w:sz w:val="28"/>
          <w:szCs w:val="28"/>
          <w:lang w:eastAsia="ar-SA"/>
        </w:rPr>
        <w:t xml:space="preserve"> М.: Академия, 2019 </w:t>
      </w:r>
    </w:p>
    <w:p w14:paraId="786A7C4A" w14:textId="77777777" w:rsidR="00DE2B78" w:rsidRPr="002E2FFA" w:rsidRDefault="00DE2B78" w:rsidP="00DE2B78">
      <w:pPr>
        <w:pStyle w:val="aff"/>
        <w:numPr>
          <w:ilvl w:val="0"/>
          <w:numId w:val="24"/>
        </w:numPr>
        <w:suppressAutoHyphens/>
        <w:contextualSpacing/>
        <w:rPr>
          <w:bCs/>
          <w:szCs w:val="24"/>
        </w:rPr>
      </w:pPr>
      <w:r w:rsidRPr="002E2FFA">
        <w:rPr>
          <w:bCs/>
          <w:sz w:val="28"/>
          <w:szCs w:val="28"/>
          <w:lang w:eastAsia="ar-SA"/>
        </w:rPr>
        <w:t>Стилистика и создание имиджа / Черниченко Т. А., Плотникова И.Ю.- М.: Академия, 2018</w:t>
      </w:r>
    </w:p>
    <w:p w14:paraId="2FF46D90" w14:textId="77777777" w:rsidR="00DE2B78" w:rsidRPr="002E2FFA" w:rsidRDefault="00DE2B78" w:rsidP="00DE2B78">
      <w:pPr>
        <w:pStyle w:val="aff"/>
        <w:numPr>
          <w:ilvl w:val="0"/>
          <w:numId w:val="24"/>
        </w:numPr>
        <w:suppressAutoHyphens/>
        <w:contextualSpacing/>
        <w:rPr>
          <w:bCs/>
          <w:szCs w:val="24"/>
        </w:rPr>
      </w:pPr>
      <w:r w:rsidRPr="002E2FFA">
        <w:rPr>
          <w:bCs/>
          <w:sz w:val="28"/>
          <w:szCs w:val="28"/>
          <w:lang w:eastAsia="ar-SA"/>
        </w:rPr>
        <w:t xml:space="preserve"> История </w:t>
      </w:r>
      <w:proofErr w:type="gramStart"/>
      <w:r w:rsidRPr="002E2FFA">
        <w:rPr>
          <w:bCs/>
          <w:sz w:val="28"/>
          <w:szCs w:val="28"/>
          <w:lang w:eastAsia="ar-SA"/>
        </w:rPr>
        <w:t>прически :</w:t>
      </w:r>
      <w:proofErr w:type="gramEnd"/>
      <w:r w:rsidRPr="002E2FFA">
        <w:rPr>
          <w:bCs/>
          <w:sz w:val="28"/>
          <w:szCs w:val="28"/>
          <w:lang w:eastAsia="ar-SA"/>
        </w:rPr>
        <w:t xml:space="preserve"> [12+] / Е.П. Миронова. – </w:t>
      </w:r>
      <w:proofErr w:type="gramStart"/>
      <w:r w:rsidRPr="002E2FFA">
        <w:rPr>
          <w:bCs/>
          <w:sz w:val="28"/>
          <w:szCs w:val="28"/>
          <w:lang w:eastAsia="ar-SA"/>
        </w:rPr>
        <w:t>Минск :</w:t>
      </w:r>
      <w:proofErr w:type="gramEnd"/>
      <w:r w:rsidRPr="002E2FFA">
        <w:rPr>
          <w:bCs/>
          <w:sz w:val="28"/>
          <w:szCs w:val="28"/>
          <w:lang w:eastAsia="ar-SA"/>
        </w:rPr>
        <w:t xml:space="preserve"> РИПО, 2017. – 340 </w:t>
      </w:r>
      <w:proofErr w:type="gramStart"/>
      <w:r w:rsidRPr="002E2FFA">
        <w:rPr>
          <w:bCs/>
          <w:sz w:val="28"/>
          <w:szCs w:val="28"/>
          <w:lang w:eastAsia="ar-SA"/>
        </w:rPr>
        <w:t>с. :</w:t>
      </w:r>
      <w:proofErr w:type="gramEnd"/>
      <w:r w:rsidRPr="002E2FFA">
        <w:rPr>
          <w:bCs/>
          <w:sz w:val="28"/>
          <w:szCs w:val="28"/>
          <w:lang w:eastAsia="ar-SA"/>
        </w:rPr>
        <w:t xml:space="preserve"> ил. </w:t>
      </w:r>
    </w:p>
    <w:p w14:paraId="7EC751CE" w14:textId="7E4E5BAA" w:rsidR="00DE2B78" w:rsidRPr="006D2A87" w:rsidRDefault="00DE2B78" w:rsidP="00DE2B78">
      <w:pPr>
        <w:pStyle w:val="aff"/>
        <w:numPr>
          <w:ilvl w:val="0"/>
          <w:numId w:val="24"/>
        </w:numPr>
        <w:suppressAutoHyphens/>
        <w:contextualSpacing/>
        <w:rPr>
          <w:bCs/>
          <w:szCs w:val="24"/>
        </w:rPr>
      </w:pPr>
      <w:proofErr w:type="spellStart"/>
      <w:r w:rsidRPr="002E2FFA">
        <w:rPr>
          <w:bCs/>
          <w:sz w:val="28"/>
          <w:szCs w:val="28"/>
          <w:lang w:eastAsia="ar-SA"/>
        </w:rPr>
        <w:t>Шаменкова</w:t>
      </w:r>
      <w:proofErr w:type="spellEnd"/>
      <w:r w:rsidRPr="002E2FFA">
        <w:rPr>
          <w:bCs/>
          <w:sz w:val="28"/>
          <w:szCs w:val="28"/>
          <w:lang w:eastAsia="ar-SA"/>
        </w:rPr>
        <w:t xml:space="preserve"> Т. Ю. Организация и выполнение технологических процессов </w:t>
      </w:r>
      <w:proofErr w:type="spellStart"/>
      <w:r w:rsidRPr="002E2FFA">
        <w:rPr>
          <w:bCs/>
          <w:sz w:val="28"/>
          <w:szCs w:val="28"/>
          <w:lang w:eastAsia="ar-SA"/>
        </w:rPr>
        <w:t>парикмахерскихуслуг</w:t>
      </w:r>
      <w:proofErr w:type="spellEnd"/>
      <w:r w:rsidRPr="002E2FFA">
        <w:rPr>
          <w:bCs/>
          <w:sz w:val="28"/>
          <w:szCs w:val="28"/>
          <w:lang w:eastAsia="ar-SA"/>
        </w:rPr>
        <w:t xml:space="preserve">: в 2 </w:t>
      </w:r>
      <w:proofErr w:type="gramStart"/>
      <w:r w:rsidRPr="002E2FFA">
        <w:rPr>
          <w:bCs/>
          <w:sz w:val="28"/>
          <w:szCs w:val="28"/>
          <w:lang w:eastAsia="ar-SA"/>
        </w:rPr>
        <w:t>ч..-</w:t>
      </w:r>
      <w:proofErr w:type="gramEnd"/>
      <w:r w:rsidRPr="002E2FFA">
        <w:rPr>
          <w:bCs/>
          <w:sz w:val="28"/>
          <w:szCs w:val="28"/>
          <w:lang w:eastAsia="ar-SA"/>
        </w:rPr>
        <w:t xml:space="preserve"> М.: Академия, 2018</w:t>
      </w:r>
      <w:r w:rsidR="006D2A87">
        <w:rPr>
          <w:bCs/>
          <w:sz w:val="28"/>
          <w:szCs w:val="28"/>
          <w:lang w:eastAsia="ar-SA"/>
        </w:rPr>
        <w:t>г.</w:t>
      </w:r>
    </w:p>
    <w:p w14:paraId="1F1F89DD" w14:textId="052CBF93" w:rsidR="006D2A87" w:rsidRPr="006D2A87" w:rsidRDefault="006D2A87" w:rsidP="006D2A87">
      <w:pPr>
        <w:pStyle w:val="aff"/>
        <w:numPr>
          <w:ilvl w:val="0"/>
          <w:numId w:val="24"/>
        </w:numPr>
        <w:suppressAutoHyphens/>
        <w:spacing w:before="240"/>
        <w:contextualSpacing/>
        <w:rPr>
          <w:bCs/>
          <w:szCs w:val="24"/>
        </w:rPr>
      </w:pPr>
      <w:proofErr w:type="spellStart"/>
      <w:r>
        <w:rPr>
          <w:bCs/>
          <w:sz w:val="28"/>
          <w:szCs w:val="28"/>
          <w:lang w:eastAsia="ar-SA"/>
        </w:rPr>
        <w:t>Шаменкова</w:t>
      </w:r>
      <w:proofErr w:type="spellEnd"/>
      <w:r>
        <w:rPr>
          <w:bCs/>
          <w:sz w:val="28"/>
          <w:szCs w:val="28"/>
          <w:lang w:eastAsia="ar-SA"/>
        </w:rPr>
        <w:t xml:space="preserve"> Т.Ю. Технология выполнения окрашивания волос и химической (перманентной) завивки. Учебник для </w:t>
      </w:r>
      <w:proofErr w:type="gramStart"/>
      <w:r>
        <w:rPr>
          <w:bCs/>
          <w:sz w:val="28"/>
          <w:szCs w:val="28"/>
          <w:lang w:eastAsia="ar-SA"/>
        </w:rPr>
        <w:t>СПО.-</w:t>
      </w:r>
      <w:proofErr w:type="gramEnd"/>
      <w:r>
        <w:rPr>
          <w:bCs/>
          <w:sz w:val="28"/>
          <w:szCs w:val="28"/>
          <w:lang w:eastAsia="ar-SA"/>
        </w:rPr>
        <w:t xml:space="preserve"> М. издательский центр «Академия», 2018г.</w:t>
      </w:r>
    </w:p>
    <w:p w14:paraId="20BE1BB5" w14:textId="673BB358" w:rsidR="006D2A87" w:rsidRPr="002E2FFA" w:rsidRDefault="006D2A87" w:rsidP="006D2A87">
      <w:pPr>
        <w:pStyle w:val="aff"/>
        <w:numPr>
          <w:ilvl w:val="0"/>
          <w:numId w:val="24"/>
        </w:numPr>
        <w:suppressAutoHyphens/>
        <w:spacing w:before="240"/>
        <w:contextualSpacing/>
        <w:rPr>
          <w:bCs/>
          <w:szCs w:val="24"/>
        </w:rPr>
      </w:pPr>
      <w:r>
        <w:rPr>
          <w:bCs/>
          <w:sz w:val="28"/>
          <w:szCs w:val="28"/>
          <w:lang w:eastAsia="ar-SA"/>
        </w:rPr>
        <w:t>Л.В. Масленникова Технология выполнения стрижек и укладок Уче</w:t>
      </w:r>
      <w:r w:rsidR="00E47C4D">
        <w:rPr>
          <w:bCs/>
          <w:sz w:val="28"/>
          <w:szCs w:val="28"/>
          <w:lang w:eastAsia="ar-SA"/>
        </w:rPr>
        <w:t>б</w:t>
      </w:r>
      <w:r>
        <w:rPr>
          <w:bCs/>
          <w:sz w:val="28"/>
          <w:szCs w:val="28"/>
          <w:lang w:eastAsia="ar-SA"/>
        </w:rPr>
        <w:t>ное пособие для студентов СПО. – М. издательский центр</w:t>
      </w:r>
      <w:r w:rsidR="006D7D93">
        <w:rPr>
          <w:bCs/>
          <w:sz w:val="28"/>
          <w:szCs w:val="28"/>
          <w:lang w:eastAsia="ar-SA"/>
        </w:rPr>
        <w:t xml:space="preserve"> «Академия», 2019г.</w:t>
      </w:r>
    </w:p>
    <w:p w14:paraId="754E756B" w14:textId="77777777" w:rsidR="002E2FFA" w:rsidRPr="002E2FFA" w:rsidRDefault="002E2FFA" w:rsidP="002E2FFA">
      <w:pPr>
        <w:pStyle w:val="aff"/>
        <w:suppressAutoHyphens/>
        <w:ind w:left="502"/>
        <w:contextualSpacing/>
        <w:rPr>
          <w:bCs/>
          <w:szCs w:val="24"/>
        </w:rPr>
      </w:pPr>
    </w:p>
    <w:p w14:paraId="1DAEAA05" w14:textId="16D8820C" w:rsidR="00DE2B78" w:rsidRDefault="00DE2B78" w:rsidP="002E2FFA">
      <w:pPr>
        <w:pStyle w:val="aff"/>
        <w:suppressAutoHyphens/>
        <w:ind w:left="502"/>
        <w:contextualSpacing/>
        <w:jc w:val="center"/>
        <w:rPr>
          <w:b/>
          <w:sz w:val="28"/>
          <w:szCs w:val="28"/>
          <w:lang w:eastAsia="ar-SA"/>
        </w:rPr>
      </w:pPr>
      <w:r w:rsidRPr="00DE2B78">
        <w:rPr>
          <w:b/>
          <w:sz w:val="28"/>
          <w:szCs w:val="28"/>
          <w:lang w:eastAsia="ar-SA"/>
        </w:rPr>
        <w:t>Электронные издания (электронные ресурсы)</w:t>
      </w:r>
    </w:p>
    <w:p w14:paraId="08360A63" w14:textId="1C391B2F" w:rsidR="00DE2B78" w:rsidRPr="002E2FFA" w:rsidRDefault="00DE2B78" w:rsidP="00DE2B78">
      <w:pPr>
        <w:pStyle w:val="aff"/>
        <w:numPr>
          <w:ilvl w:val="0"/>
          <w:numId w:val="25"/>
        </w:numPr>
        <w:suppressAutoHyphens/>
        <w:contextualSpacing/>
        <w:rPr>
          <w:bCs/>
          <w:sz w:val="28"/>
          <w:szCs w:val="28"/>
          <w:lang w:eastAsia="ar-SA"/>
        </w:rPr>
      </w:pPr>
      <w:r w:rsidRPr="002E2FFA">
        <w:rPr>
          <w:bCs/>
          <w:sz w:val="28"/>
          <w:szCs w:val="28"/>
          <w:lang w:eastAsia="ar-SA"/>
        </w:rPr>
        <w:t xml:space="preserve">Смирнова, И.В. Парикмахерское искусство / И.В. Смирнова. – </w:t>
      </w:r>
      <w:proofErr w:type="spellStart"/>
      <w:r w:rsidRPr="002E2FFA">
        <w:rPr>
          <w:bCs/>
          <w:sz w:val="28"/>
          <w:szCs w:val="28"/>
          <w:lang w:eastAsia="ar-SA"/>
        </w:rPr>
        <w:t>Ростов</w:t>
      </w:r>
      <w:proofErr w:type="spellEnd"/>
      <w:r w:rsidRPr="002E2FFA">
        <w:rPr>
          <w:bCs/>
          <w:sz w:val="28"/>
          <w:szCs w:val="28"/>
          <w:lang w:eastAsia="ar-SA"/>
        </w:rPr>
        <w:t>-на-</w:t>
      </w:r>
      <w:proofErr w:type="gramStart"/>
      <w:r w:rsidRPr="002E2FFA">
        <w:rPr>
          <w:bCs/>
          <w:sz w:val="28"/>
          <w:szCs w:val="28"/>
          <w:lang w:eastAsia="ar-SA"/>
        </w:rPr>
        <w:t>Дону :</w:t>
      </w:r>
      <w:proofErr w:type="gramEnd"/>
      <w:r w:rsidRPr="002E2FFA">
        <w:rPr>
          <w:bCs/>
          <w:sz w:val="28"/>
          <w:szCs w:val="28"/>
          <w:lang w:eastAsia="ar-SA"/>
        </w:rPr>
        <w:t xml:space="preserve"> Феникс, 2018. – 368 </w:t>
      </w:r>
      <w:proofErr w:type="gramStart"/>
      <w:r w:rsidRPr="002E2FFA">
        <w:rPr>
          <w:bCs/>
          <w:sz w:val="28"/>
          <w:szCs w:val="28"/>
          <w:lang w:eastAsia="ar-SA"/>
        </w:rPr>
        <w:t>с. :</w:t>
      </w:r>
      <w:proofErr w:type="gramEnd"/>
      <w:r w:rsidRPr="002E2FFA">
        <w:rPr>
          <w:bCs/>
          <w:sz w:val="28"/>
          <w:szCs w:val="28"/>
          <w:lang w:eastAsia="ar-SA"/>
        </w:rPr>
        <w:t xml:space="preserve"> ил. – (Среднее профессиональное </w:t>
      </w:r>
      <w:r w:rsidRPr="002E2FFA">
        <w:rPr>
          <w:bCs/>
          <w:sz w:val="28"/>
          <w:szCs w:val="28"/>
          <w:lang w:eastAsia="ar-SA"/>
        </w:rPr>
        <w:lastRenderedPageBreak/>
        <w:t xml:space="preserve">образование). – Режим доступа: по подписке. –URL: http://biblioclub.ru/index.php?page=book&amp;id=486060 (дата обращения: 07.11.2019). – ISBN 978-5-222-25674-9. – </w:t>
      </w:r>
      <w:proofErr w:type="gramStart"/>
      <w:r w:rsidRPr="002E2FFA">
        <w:rPr>
          <w:bCs/>
          <w:sz w:val="28"/>
          <w:szCs w:val="28"/>
          <w:lang w:eastAsia="ar-SA"/>
        </w:rPr>
        <w:t>Текст :</w:t>
      </w:r>
      <w:proofErr w:type="gramEnd"/>
      <w:r w:rsidRPr="002E2FFA">
        <w:rPr>
          <w:bCs/>
          <w:sz w:val="28"/>
          <w:szCs w:val="28"/>
          <w:lang w:eastAsia="ar-SA"/>
        </w:rPr>
        <w:t xml:space="preserve"> электронный. </w:t>
      </w:r>
    </w:p>
    <w:p w14:paraId="01605C26" w14:textId="68BBD061" w:rsidR="00DE2B78" w:rsidRPr="002E2FFA" w:rsidRDefault="00DE2B78" w:rsidP="00DE2B78">
      <w:pPr>
        <w:pStyle w:val="aff"/>
        <w:numPr>
          <w:ilvl w:val="0"/>
          <w:numId w:val="25"/>
        </w:numPr>
        <w:suppressAutoHyphens/>
        <w:contextualSpacing/>
        <w:rPr>
          <w:bCs/>
          <w:sz w:val="28"/>
          <w:szCs w:val="28"/>
          <w:lang w:eastAsia="ar-SA"/>
        </w:rPr>
      </w:pPr>
      <w:proofErr w:type="spellStart"/>
      <w:r w:rsidRPr="002E2FFA">
        <w:rPr>
          <w:bCs/>
          <w:sz w:val="28"/>
          <w:szCs w:val="28"/>
          <w:lang w:eastAsia="ar-SA"/>
        </w:rPr>
        <w:t>Морщакина</w:t>
      </w:r>
      <w:proofErr w:type="spellEnd"/>
      <w:r w:rsidRPr="002E2FFA">
        <w:rPr>
          <w:bCs/>
          <w:sz w:val="28"/>
          <w:szCs w:val="28"/>
          <w:lang w:eastAsia="ar-SA"/>
        </w:rPr>
        <w:t xml:space="preserve">, Н.А. Технология парикмахерских работ / </w:t>
      </w:r>
    </w:p>
    <w:p w14:paraId="61A52022" w14:textId="77777777" w:rsidR="002E2FFA" w:rsidRPr="002E2FFA" w:rsidRDefault="00DE2B78" w:rsidP="00DE2B78">
      <w:pPr>
        <w:pStyle w:val="aff"/>
        <w:suppressAutoHyphens/>
        <w:ind w:left="502"/>
        <w:contextualSpacing/>
        <w:rPr>
          <w:bCs/>
          <w:sz w:val="28"/>
          <w:szCs w:val="28"/>
          <w:lang w:eastAsia="ar-SA"/>
        </w:rPr>
      </w:pPr>
      <w:r w:rsidRPr="002E2FFA">
        <w:rPr>
          <w:bCs/>
          <w:sz w:val="28"/>
          <w:szCs w:val="28"/>
          <w:lang w:eastAsia="ar-SA"/>
        </w:rPr>
        <w:t xml:space="preserve">Н.А. </w:t>
      </w:r>
      <w:proofErr w:type="spellStart"/>
      <w:r w:rsidRPr="002E2FFA">
        <w:rPr>
          <w:bCs/>
          <w:sz w:val="28"/>
          <w:szCs w:val="28"/>
          <w:lang w:eastAsia="ar-SA"/>
        </w:rPr>
        <w:t>Морщакина</w:t>
      </w:r>
      <w:proofErr w:type="spellEnd"/>
      <w:r w:rsidRPr="002E2FFA">
        <w:rPr>
          <w:bCs/>
          <w:sz w:val="28"/>
          <w:szCs w:val="28"/>
          <w:lang w:eastAsia="ar-SA"/>
        </w:rPr>
        <w:t xml:space="preserve">. – 4-е изд., </w:t>
      </w:r>
      <w:proofErr w:type="gramStart"/>
      <w:r w:rsidRPr="002E2FFA">
        <w:rPr>
          <w:bCs/>
          <w:sz w:val="28"/>
          <w:szCs w:val="28"/>
          <w:lang w:eastAsia="ar-SA"/>
        </w:rPr>
        <w:t>стерео- тип</w:t>
      </w:r>
      <w:proofErr w:type="gramEnd"/>
      <w:r w:rsidRPr="002E2FFA">
        <w:rPr>
          <w:bCs/>
          <w:sz w:val="28"/>
          <w:szCs w:val="28"/>
          <w:lang w:eastAsia="ar-SA"/>
        </w:rPr>
        <w:t xml:space="preserve">. – </w:t>
      </w:r>
      <w:proofErr w:type="gramStart"/>
      <w:r w:rsidRPr="002E2FFA">
        <w:rPr>
          <w:bCs/>
          <w:sz w:val="28"/>
          <w:szCs w:val="28"/>
          <w:lang w:eastAsia="ar-SA"/>
        </w:rPr>
        <w:t>Минск :</w:t>
      </w:r>
      <w:proofErr w:type="gramEnd"/>
      <w:r w:rsidRPr="002E2FFA">
        <w:rPr>
          <w:bCs/>
          <w:sz w:val="28"/>
          <w:szCs w:val="28"/>
          <w:lang w:eastAsia="ar-SA"/>
        </w:rPr>
        <w:t xml:space="preserve"> </w:t>
      </w:r>
      <w:proofErr w:type="spellStart"/>
      <w:r w:rsidRPr="002E2FFA">
        <w:rPr>
          <w:bCs/>
          <w:sz w:val="28"/>
          <w:szCs w:val="28"/>
          <w:lang w:eastAsia="ar-SA"/>
        </w:rPr>
        <w:t>Вышэйшая</w:t>
      </w:r>
      <w:proofErr w:type="spellEnd"/>
      <w:r w:rsidRPr="002E2FFA">
        <w:rPr>
          <w:bCs/>
          <w:sz w:val="28"/>
          <w:szCs w:val="28"/>
          <w:lang w:eastAsia="ar-SA"/>
        </w:rPr>
        <w:t xml:space="preserve"> школа, 2013. – 192 с. – Режим доступа: по подписке. – URL: http://biblioclub.ru/index.php?page=book&amp;id=235657 (дата обращения: 01.10.2019). – ISBN 978- 985-06-2232-7. – </w:t>
      </w:r>
      <w:proofErr w:type="gramStart"/>
      <w:r w:rsidRPr="002E2FFA">
        <w:rPr>
          <w:bCs/>
          <w:sz w:val="28"/>
          <w:szCs w:val="28"/>
          <w:lang w:eastAsia="ar-SA"/>
        </w:rPr>
        <w:t>Текст :</w:t>
      </w:r>
      <w:proofErr w:type="gramEnd"/>
      <w:r w:rsidRPr="002E2FFA">
        <w:rPr>
          <w:bCs/>
          <w:sz w:val="28"/>
          <w:szCs w:val="28"/>
          <w:lang w:eastAsia="ar-SA"/>
        </w:rPr>
        <w:t xml:space="preserve"> электронный </w:t>
      </w:r>
    </w:p>
    <w:p w14:paraId="0D9AFF0A" w14:textId="540A0E46" w:rsidR="002E2FFA" w:rsidRPr="00C24D89" w:rsidRDefault="002E2FFA" w:rsidP="00C24D89">
      <w:pPr>
        <w:pStyle w:val="aff"/>
        <w:suppressAutoHyphens/>
        <w:ind w:left="502"/>
        <w:contextualSpacing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3. </w:t>
      </w:r>
      <w:proofErr w:type="spellStart"/>
      <w:r w:rsidR="00DE2B78" w:rsidRPr="002E2FFA">
        <w:rPr>
          <w:bCs/>
          <w:sz w:val="28"/>
          <w:szCs w:val="28"/>
          <w:lang w:eastAsia="ar-SA"/>
        </w:rPr>
        <w:t>Дрибноход</w:t>
      </w:r>
      <w:proofErr w:type="spellEnd"/>
      <w:r w:rsidR="00DE2B78" w:rsidRPr="002E2FFA">
        <w:rPr>
          <w:bCs/>
          <w:sz w:val="28"/>
          <w:szCs w:val="28"/>
          <w:lang w:eastAsia="ar-SA"/>
        </w:rPr>
        <w:t xml:space="preserve">, Ю.Ю. Лечение волос в косметологии / Ю.Ю. </w:t>
      </w:r>
      <w:proofErr w:type="spellStart"/>
      <w:r w:rsidR="00DE2B78" w:rsidRPr="002E2FFA">
        <w:rPr>
          <w:bCs/>
          <w:sz w:val="28"/>
          <w:szCs w:val="28"/>
          <w:lang w:eastAsia="ar-SA"/>
        </w:rPr>
        <w:t>Дрибноход</w:t>
      </w:r>
      <w:proofErr w:type="spellEnd"/>
      <w:r w:rsidR="00DE2B78" w:rsidRPr="002E2FFA">
        <w:rPr>
          <w:bCs/>
          <w:sz w:val="28"/>
          <w:szCs w:val="28"/>
          <w:lang w:eastAsia="ar-SA"/>
        </w:rPr>
        <w:t>. – Санкт-</w:t>
      </w:r>
      <w:proofErr w:type="gramStart"/>
      <w:r w:rsidR="00DE2B78" w:rsidRPr="002E2FFA">
        <w:rPr>
          <w:bCs/>
          <w:sz w:val="28"/>
          <w:szCs w:val="28"/>
          <w:lang w:eastAsia="ar-SA"/>
        </w:rPr>
        <w:t>Петербург :</w:t>
      </w:r>
      <w:proofErr w:type="gramEnd"/>
      <w:r w:rsidR="00DE2B78" w:rsidRPr="002E2FFA">
        <w:rPr>
          <w:bCs/>
          <w:sz w:val="28"/>
          <w:szCs w:val="28"/>
          <w:lang w:eastAsia="ar-SA"/>
        </w:rPr>
        <w:t xml:space="preserve"> </w:t>
      </w:r>
      <w:proofErr w:type="spellStart"/>
      <w:r w:rsidR="00DE2B78" w:rsidRPr="002E2FFA">
        <w:rPr>
          <w:bCs/>
          <w:sz w:val="28"/>
          <w:szCs w:val="28"/>
          <w:lang w:eastAsia="ar-SA"/>
        </w:rPr>
        <w:t>СпецЛит</w:t>
      </w:r>
      <w:proofErr w:type="spellEnd"/>
      <w:r w:rsidR="00DE2B78" w:rsidRPr="002E2FFA">
        <w:rPr>
          <w:bCs/>
          <w:sz w:val="28"/>
          <w:szCs w:val="28"/>
          <w:lang w:eastAsia="ar-SA"/>
        </w:rPr>
        <w:t xml:space="preserve">, 2015. – 534 </w:t>
      </w:r>
      <w:proofErr w:type="gramStart"/>
      <w:r w:rsidR="00DE2B78" w:rsidRPr="002E2FFA">
        <w:rPr>
          <w:bCs/>
          <w:sz w:val="28"/>
          <w:szCs w:val="28"/>
          <w:lang w:eastAsia="ar-SA"/>
        </w:rPr>
        <w:t>с. :</w:t>
      </w:r>
      <w:proofErr w:type="gramEnd"/>
      <w:r w:rsidR="00DE2B78" w:rsidRPr="002E2FFA">
        <w:rPr>
          <w:bCs/>
          <w:sz w:val="28"/>
          <w:szCs w:val="28"/>
          <w:lang w:eastAsia="ar-SA"/>
        </w:rPr>
        <w:t xml:space="preserve"> ил. – Режим доступа: по подписке. – URL: http://biblioclub.ru/index.php?page=book&amp;id=483508 (дата обращения: 01.10.2019). – </w:t>
      </w:r>
      <w:proofErr w:type="spellStart"/>
      <w:r w:rsidR="00DE2B78" w:rsidRPr="002E2FFA">
        <w:rPr>
          <w:bCs/>
          <w:sz w:val="28"/>
          <w:szCs w:val="28"/>
          <w:lang w:eastAsia="ar-SA"/>
        </w:rPr>
        <w:t>Библиогр</w:t>
      </w:r>
      <w:proofErr w:type="spellEnd"/>
      <w:r w:rsidR="00DE2B78" w:rsidRPr="002E2FFA">
        <w:rPr>
          <w:bCs/>
          <w:sz w:val="28"/>
          <w:szCs w:val="28"/>
          <w:lang w:eastAsia="ar-SA"/>
        </w:rPr>
        <w:t xml:space="preserve">. в кн. – ISBN 978-5-299-00670-4. – </w:t>
      </w:r>
      <w:proofErr w:type="gramStart"/>
      <w:r w:rsidR="00DE2B78" w:rsidRPr="002E2FFA">
        <w:rPr>
          <w:bCs/>
          <w:sz w:val="28"/>
          <w:szCs w:val="28"/>
          <w:lang w:eastAsia="ar-SA"/>
        </w:rPr>
        <w:t>Текст :</w:t>
      </w:r>
      <w:proofErr w:type="gramEnd"/>
      <w:r w:rsidR="00DE2B78" w:rsidRPr="002E2FFA">
        <w:rPr>
          <w:bCs/>
          <w:sz w:val="28"/>
          <w:szCs w:val="28"/>
          <w:lang w:eastAsia="ar-SA"/>
        </w:rPr>
        <w:t xml:space="preserve"> электронный </w:t>
      </w:r>
      <w:r w:rsidR="00C24D89">
        <w:rPr>
          <w:bCs/>
          <w:sz w:val="28"/>
          <w:szCs w:val="28"/>
          <w:lang w:eastAsia="ar-SA"/>
        </w:rPr>
        <w:t xml:space="preserve">4. </w:t>
      </w:r>
      <w:r w:rsidR="00DE2B78" w:rsidRPr="002E2FFA">
        <w:rPr>
          <w:bCs/>
          <w:sz w:val="28"/>
          <w:szCs w:val="28"/>
          <w:lang w:eastAsia="ar-SA"/>
        </w:rPr>
        <w:t xml:space="preserve">Сергеенко, Е.Н. Основы стилистики в парикмахерском искусстве и декоративной косметике : [12+] / </w:t>
      </w:r>
      <w:r w:rsidRPr="00C24D89">
        <w:rPr>
          <w:bCs/>
          <w:sz w:val="28"/>
          <w:szCs w:val="28"/>
          <w:lang w:eastAsia="ar-SA"/>
        </w:rPr>
        <w:t xml:space="preserve"> </w:t>
      </w:r>
      <w:r w:rsidR="00DE2B78" w:rsidRPr="00C24D89">
        <w:rPr>
          <w:bCs/>
          <w:sz w:val="28"/>
          <w:szCs w:val="28"/>
          <w:lang w:eastAsia="ar-SA"/>
        </w:rPr>
        <w:t xml:space="preserve">Е.Н. Сергеенко. – </w:t>
      </w:r>
      <w:proofErr w:type="gramStart"/>
      <w:r w:rsidR="00DE2B78" w:rsidRPr="00C24D89">
        <w:rPr>
          <w:bCs/>
          <w:sz w:val="28"/>
          <w:szCs w:val="28"/>
          <w:lang w:eastAsia="ar-SA"/>
        </w:rPr>
        <w:t>Минск :</w:t>
      </w:r>
      <w:proofErr w:type="gramEnd"/>
      <w:r w:rsidR="00DE2B78" w:rsidRPr="00C24D89">
        <w:rPr>
          <w:bCs/>
          <w:sz w:val="28"/>
          <w:szCs w:val="28"/>
          <w:lang w:eastAsia="ar-SA"/>
        </w:rPr>
        <w:t xml:space="preserve"> РИПО, 2016. – 220 </w:t>
      </w:r>
      <w:proofErr w:type="gramStart"/>
      <w:r w:rsidR="00DE2B78" w:rsidRPr="00C24D89">
        <w:rPr>
          <w:bCs/>
          <w:sz w:val="28"/>
          <w:szCs w:val="28"/>
          <w:lang w:eastAsia="ar-SA"/>
        </w:rPr>
        <w:t>с. :</w:t>
      </w:r>
      <w:proofErr w:type="gramEnd"/>
      <w:r w:rsidR="00DE2B78" w:rsidRPr="00C24D89">
        <w:rPr>
          <w:bCs/>
          <w:sz w:val="28"/>
          <w:szCs w:val="28"/>
          <w:lang w:eastAsia="ar-SA"/>
        </w:rPr>
        <w:t xml:space="preserve"> ил. – Режим доступа: по подписке. – URL: http://biblioclub.ru/index.php?page=book&amp;id=463674 (дата обращения: 07.11.2019). – </w:t>
      </w:r>
      <w:proofErr w:type="spellStart"/>
      <w:r w:rsidR="00DE2B78" w:rsidRPr="00C24D89">
        <w:rPr>
          <w:bCs/>
          <w:sz w:val="28"/>
          <w:szCs w:val="28"/>
          <w:lang w:eastAsia="ar-SA"/>
        </w:rPr>
        <w:t>Биб-лиогр</w:t>
      </w:r>
      <w:proofErr w:type="spellEnd"/>
      <w:r w:rsidR="00DE2B78" w:rsidRPr="00C24D89">
        <w:rPr>
          <w:bCs/>
          <w:sz w:val="28"/>
          <w:szCs w:val="28"/>
          <w:lang w:eastAsia="ar-SA"/>
        </w:rPr>
        <w:t xml:space="preserve">.: с. 151-152. – ISBN 978-985-503-633-4. – </w:t>
      </w:r>
      <w:proofErr w:type="gramStart"/>
      <w:r w:rsidR="00DE2B78" w:rsidRPr="00C24D89">
        <w:rPr>
          <w:bCs/>
          <w:sz w:val="28"/>
          <w:szCs w:val="28"/>
          <w:lang w:eastAsia="ar-SA"/>
        </w:rPr>
        <w:t>Текст :</w:t>
      </w:r>
      <w:proofErr w:type="gramEnd"/>
      <w:r w:rsidR="00DE2B78" w:rsidRPr="00C24D89">
        <w:rPr>
          <w:bCs/>
          <w:sz w:val="28"/>
          <w:szCs w:val="28"/>
          <w:lang w:eastAsia="ar-SA"/>
        </w:rPr>
        <w:t xml:space="preserve"> электронный. </w:t>
      </w:r>
    </w:p>
    <w:p w14:paraId="6B4A649D" w14:textId="28E9F7D3" w:rsidR="002E2FFA" w:rsidRPr="002E2FFA" w:rsidRDefault="002E2FFA" w:rsidP="00DE2B78">
      <w:pPr>
        <w:pStyle w:val="aff"/>
        <w:suppressAutoHyphens/>
        <w:ind w:left="502"/>
        <w:contextualSpacing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5. </w:t>
      </w:r>
      <w:r w:rsidR="00DE2B78" w:rsidRPr="002E2FFA">
        <w:rPr>
          <w:bCs/>
          <w:sz w:val="28"/>
          <w:szCs w:val="28"/>
          <w:lang w:eastAsia="ar-SA"/>
        </w:rPr>
        <w:t xml:space="preserve">Миронова, Е.П. История </w:t>
      </w:r>
      <w:proofErr w:type="gramStart"/>
      <w:r w:rsidR="00DE2B78" w:rsidRPr="002E2FFA">
        <w:rPr>
          <w:bCs/>
          <w:sz w:val="28"/>
          <w:szCs w:val="28"/>
          <w:lang w:eastAsia="ar-SA"/>
        </w:rPr>
        <w:t>прически :</w:t>
      </w:r>
      <w:proofErr w:type="gramEnd"/>
      <w:r w:rsidR="00DE2B78" w:rsidRPr="002E2FFA">
        <w:rPr>
          <w:bCs/>
          <w:sz w:val="28"/>
          <w:szCs w:val="28"/>
          <w:lang w:eastAsia="ar-SA"/>
        </w:rPr>
        <w:t xml:space="preserve"> [12+] / Е.П. Миронова. – </w:t>
      </w:r>
      <w:proofErr w:type="gramStart"/>
      <w:r w:rsidR="00DE2B78" w:rsidRPr="002E2FFA">
        <w:rPr>
          <w:bCs/>
          <w:sz w:val="28"/>
          <w:szCs w:val="28"/>
          <w:lang w:eastAsia="ar-SA"/>
        </w:rPr>
        <w:t>Минск :</w:t>
      </w:r>
      <w:proofErr w:type="gramEnd"/>
      <w:r w:rsidR="00DE2B78" w:rsidRPr="002E2FFA">
        <w:rPr>
          <w:bCs/>
          <w:sz w:val="28"/>
          <w:szCs w:val="28"/>
          <w:lang w:eastAsia="ar-SA"/>
        </w:rPr>
        <w:t xml:space="preserve"> РИПО, 2017. – 340 </w:t>
      </w:r>
      <w:proofErr w:type="gramStart"/>
      <w:r w:rsidR="00DE2B78" w:rsidRPr="002E2FFA">
        <w:rPr>
          <w:bCs/>
          <w:sz w:val="28"/>
          <w:szCs w:val="28"/>
          <w:lang w:eastAsia="ar-SA"/>
        </w:rPr>
        <w:t>с. :</w:t>
      </w:r>
      <w:proofErr w:type="gramEnd"/>
      <w:r w:rsidR="00DE2B78" w:rsidRPr="002E2FFA">
        <w:rPr>
          <w:bCs/>
          <w:sz w:val="28"/>
          <w:szCs w:val="28"/>
          <w:lang w:eastAsia="ar-SA"/>
        </w:rPr>
        <w:t xml:space="preserve"> ил. – Режим доступа: по подписке. – URL: http://biblioclub.ru/index.php?page=book&amp;id=487931 (</w:t>
      </w:r>
      <w:proofErr w:type="gramStart"/>
      <w:r w:rsidR="00DE2B78" w:rsidRPr="002E2FFA">
        <w:rPr>
          <w:bCs/>
          <w:sz w:val="28"/>
          <w:szCs w:val="28"/>
          <w:lang w:eastAsia="ar-SA"/>
        </w:rPr>
        <w:t>да-та</w:t>
      </w:r>
      <w:proofErr w:type="gramEnd"/>
      <w:r w:rsidR="00DE2B78" w:rsidRPr="002E2FFA">
        <w:rPr>
          <w:bCs/>
          <w:sz w:val="28"/>
          <w:szCs w:val="28"/>
          <w:lang w:eastAsia="ar-SA"/>
        </w:rPr>
        <w:t xml:space="preserve"> обращения: 07.11.2019). – </w:t>
      </w:r>
      <w:proofErr w:type="spellStart"/>
      <w:r w:rsidR="00DE2B78" w:rsidRPr="002E2FFA">
        <w:rPr>
          <w:bCs/>
          <w:sz w:val="28"/>
          <w:szCs w:val="28"/>
          <w:lang w:eastAsia="ar-SA"/>
        </w:rPr>
        <w:t>Библиогр</w:t>
      </w:r>
      <w:proofErr w:type="spellEnd"/>
      <w:r w:rsidR="00DE2B78" w:rsidRPr="002E2FFA">
        <w:rPr>
          <w:bCs/>
          <w:sz w:val="28"/>
          <w:szCs w:val="28"/>
          <w:lang w:eastAsia="ar-SA"/>
        </w:rPr>
        <w:t xml:space="preserve">. в кн. – ISBN 978-985-503-687-7. – </w:t>
      </w:r>
      <w:proofErr w:type="gramStart"/>
      <w:r w:rsidR="00DE2B78" w:rsidRPr="002E2FFA">
        <w:rPr>
          <w:bCs/>
          <w:sz w:val="28"/>
          <w:szCs w:val="28"/>
          <w:lang w:eastAsia="ar-SA"/>
        </w:rPr>
        <w:t>Текст :</w:t>
      </w:r>
      <w:proofErr w:type="gramEnd"/>
      <w:r w:rsidR="00DE2B78" w:rsidRPr="002E2FFA">
        <w:rPr>
          <w:bCs/>
          <w:sz w:val="28"/>
          <w:szCs w:val="28"/>
          <w:lang w:eastAsia="ar-SA"/>
        </w:rPr>
        <w:t xml:space="preserve"> электронный </w:t>
      </w:r>
    </w:p>
    <w:p w14:paraId="4B2BEEBC" w14:textId="63594DD4" w:rsidR="002E2FFA" w:rsidRDefault="002E2FFA" w:rsidP="002E2FFA">
      <w:pPr>
        <w:pStyle w:val="aff"/>
        <w:suppressAutoHyphens/>
        <w:ind w:left="502"/>
        <w:contextualSpacing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6. </w:t>
      </w:r>
      <w:proofErr w:type="spellStart"/>
      <w:r w:rsidR="00DE2B78" w:rsidRPr="002E2FFA">
        <w:rPr>
          <w:bCs/>
          <w:sz w:val="28"/>
          <w:szCs w:val="28"/>
          <w:lang w:eastAsia="ar-SA"/>
        </w:rPr>
        <w:t>Чинцова</w:t>
      </w:r>
      <w:proofErr w:type="spellEnd"/>
      <w:r w:rsidR="00DE2B78" w:rsidRPr="002E2FFA">
        <w:rPr>
          <w:bCs/>
          <w:sz w:val="28"/>
          <w:szCs w:val="28"/>
          <w:lang w:eastAsia="ar-SA"/>
        </w:rPr>
        <w:t xml:space="preserve">, М.К. Графические образы моды / М.К. </w:t>
      </w:r>
      <w:proofErr w:type="spellStart"/>
      <w:proofErr w:type="gramStart"/>
      <w:r w:rsidR="00DE2B78" w:rsidRPr="002E2FFA">
        <w:rPr>
          <w:bCs/>
          <w:sz w:val="28"/>
          <w:szCs w:val="28"/>
          <w:lang w:eastAsia="ar-SA"/>
        </w:rPr>
        <w:t>Чинцова</w:t>
      </w:r>
      <w:proofErr w:type="spellEnd"/>
      <w:r w:rsidR="00DE2B78" w:rsidRPr="002E2FFA">
        <w:rPr>
          <w:bCs/>
          <w:sz w:val="28"/>
          <w:szCs w:val="28"/>
          <w:lang w:eastAsia="ar-SA"/>
        </w:rPr>
        <w:t xml:space="preserve"> ;</w:t>
      </w:r>
      <w:proofErr w:type="gramEnd"/>
      <w:r w:rsidR="00DE2B78" w:rsidRPr="002E2FFA">
        <w:rPr>
          <w:bCs/>
          <w:sz w:val="28"/>
          <w:szCs w:val="28"/>
          <w:lang w:eastAsia="ar-SA"/>
        </w:rPr>
        <w:t xml:space="preserve"> Министерство образования и науки Российской Федерации, Уральская государственная архитектурно-художественная академия. – </w:t>
      </w:r>
      <w:proofErr w:type="gramStart"/>
      <w:r w:rsidR="00DE2B78" w:rsidRPr="002E2FFA">
        <w:rPr>
          <w:bCs/>
          <w:sz w:val="28"/>
          <w:szCs w:val="28"/>
          <w:lang w:eastAsia="ar-SA"/>
        </w:rPr>
        <w:t>Екатеринбург :</w:t>
      </w:r>
      <w:proofErr w:type="gramEnd"/>
      <w:r w:rsidR="00DE2B78" w:rsidRPr="002E2FFA">
        <w:rPr>
          <w:bCs/>
          <w:sz w:val="28"/>
          <w:szCs w:val="28"/>
          <w:lang w:eastAsia="ar-SA"/>
        </w:rPr>
        <w:t xml:space="preserve"> </w:t>
      </w:r>
      <w:proofErr w:type="spellStart"/>
      <w:r w:rsidR="00DE2B78" w:rsidRPr="002E2FFA">
        <w:rPr>
          <w:bCs/>
          <w:sz w:val="28"/>
          <w:szCs w:val="28"/>
          <w:lang w:eastAsia="ar-SA"/>
        </w:rPr>
        <w:t>Архитектон</w:t>
      </w:r>
      <w:proofErr w:type="spellEnd"/>
      <w:r w:rsidR="00DE2B78" w:rsidRPr="002E2FFA">
        <w:rPr>
          <w:bCs/>
          <w:sz w:val="28"/>
          <w:szCs w:val="28"/>
          <w:lang w:eastAsia="ar-SA"/>
        </w:rPr>
        <w:t xml:space="preserve">, 2013. – 144 </w:t>
      </w:r>
      <w:proofErr w:type="gramStart"/>
      <w:r w:rsidR="00DE2B78" w:rsidRPr="002E2FFA">
        <w:rPr>
          <w:bCs/>
          <w:sz w:val="28"/>
          <w:szCs w:val="28"/>
          <w:lang w:eastAsia="ar-SA"/>
        </w:rPr>
        <w:t>с. :</w:t>
      </w:r>
      <w:proofErr w:type="gramEnd"/>
      <w:r w:rsidR="00DE2B78" w:rsidRPr="002E2FFA">
        <w:rPr>
          <w:bCs/>
          <w:sz w:val="28"/>
          <w:szCs w:val="28"/>
          <w:lang w:eastAsia="ar-SA"/>
        </w:rPr>
        <w:t xml:space="preserve"> ил. – Режим доступа: по подписке. – URL: http://biblioclub.ru/index.php?page=book&amp;id=436783 (дата обращения: 01.10.2019). – </w:t>
      </w:r>
      <w:proofErr w:type="spellStart"/>
      <w:r w:rsidR="00DE2B78" w:rsidRPr="002E2FFA">
        <w:rPr>
          <w:bCs/>
          <w:sz w:val="28"/>
          <w:szCs w:val="28"/>
          <w:lang w:eastAsia="ar-SA"/>
        </w:rPr>
        <w:t>Библиогр</w:t>
      </w:r>
      <w:proofErr w:type="spellEnd"/>
      <w:r w:rsidR="00DE2B78" w:rsidRPr="002E2FFA">
        <w:rPr>
          <w:bCs/>
          <w:sz w:val="28"/>
          <w:szCs w:val="28"/>
          <w:lang w:eastAsia="ar-SA"/>
        </w:rPr>
        <w:t xml:space="preserve">. в кн. – ISBN 978-5-7408-0171-1. – </w:t>
      </w:r>
      <w:proofErr w:type="gramStart"/>
      <w:r w:rsidR="00DE2B78" w:rsidRPr="002E2FFA">
        <w:rPr>
          <w:bCs/>
          <w:sz w:val="28"/>
          <w:szCs w:val="28"/>
          <w:lang w:eastAsia="ar-SA"/>
        </w:rPr>
        <w:t>Текст :</w:t>
      </w:r>
      <w:proofErr w:type="gramEnd"/>
      <w:r w:rsidR="00DE2B78" w:rsidRPr="002E2FFA">
        <w:rPr>
          <w:bCs/>
          <w:sz w:val="28"/>
          <w:szCs w:val="28"/>
          <w:lang w:eastAsia="ar-SA"/>
        </w:rPr>
        <w:t xml:space="preserve"> электронный. </w:t>
      </w:r>
      <w:r>
        <w:rPr>
          <w:bCs/>
          <w:sz w:val="28"/>
          <w:szCs w:val="28"/>
          <w:lang w:eastAsia="ar-SA"/>
        </w:rPr>
        <w:t xml:space="preserve">7. </w:t>
      </w:r>
      <w:r w:rsidR="00DE2B78" w:rsidRPr="002E2FFA">
        <w:rPr>
          <w:bCs/>
          <w:sz w:val="28"/>
          <w:szCs w:val="28"/>
          <w:lang w:eastAsia="ar-SA"/>
        </w:rPr>
        <w:t xml:space="preserve">Форум парикмахеров - режим доступа: www.parikmaher.net.ru Профессиональная Парикмахерская Газета - режим доступа: http://gazetap.ru/Форум Парикмахеров - режим доступа: http://parikmaher.net.ru/ Форум парикмахеров - режим доступа: http://www.hairforum.ru/ Портал индустрии красоты - режим доступа: </w:t>
      </w:r>
      <w:hyperlink r:id="rId9" w:history="1">
        <w:r w:rsidRPr="00095C2F">
          <w:rPr>
            <w:rStyle w:val="a3"/>
            <w:bCs/>
            <w:sz w:val="28"/>
            <w:szCs w:val="28"/>
            <w:lang w:eastAsia="ar-SA"/>
          </w:rPr>
          <w:t>http://www.hairlife.ru</w:t>
        </w:r>
      </w:hyperlink>
      <w:r w:rsidR="00DE2B78" w:rsidRPr="002E2FFA">
        <w:rPr>
          <w:bCs/>
          <w:sz w:val="28"/>
          <w:szCs w:val="28"/>
          <w:lang w:eastAsia="ar-SA"/>
        </w:rPr>
        <w:t xml:space="preserve"> </w:t>
      </w:r>
    </w:p>
    <w:p w14:paraId="00933E46" w14:textId="2BC8BACE" w:rsidR="002E2FFA" w:rsidRPr="002E2FFA" w:rsidRDefault="00DE2B78" w:rsidP="002E2FFA">
      <w:pPr>
        <w:pStyle w:val="aff"/>
        <w:suppressAutoHyphens/>
        <w:ind w:left="502"/>
        <w:contextualSpacing/>
        <w:jc w:val="center"/>
        <w:rPr>
          <w:b/>
          <w:sz w:val="28"/>
          <w:szCs w:val="28"/>
          <w:lang w:eastAsia="ar-SA"/>
        </w:rPr>
      </w:pPr>
      <w:r w:rsidRPr="002E2FFA">
        <w:rPr>
          <w:b/>
          <w:sz w:val="28"/>
          <w:szCs w:val="28"/>
          <w:lang w:eastAsia="ar-SA"/>
        </w:rPr>
        <w:t>Дополнительные источники</w:t>
      </w:r>
    </w:p>
    <w:p w14:paraId="2C5A8CFE" w14:textId="28DFB82D" w:rsidR="002E2FFA" w:rsidRDefault="00DE2B78" w:rsidP="002E2FFA">
      <w:pPr>
        <w:pStyle w:val="aff"/>
        <w:numPr>
          <w:ilvl w:val="0"/>
          <w:numId w:val="26"/>
        </w:numPr>
        <w:suppressAutoHyphens/>
        <w:contextualSpacing/>
        <w:rPr>
          <w:bCs/>
          <w:sz w:val="28"/>
          <w:szCs w:val="28"/>
          <w:lang w:eastAsia="ar-SA"/>
        </w:rPr>
      </w:pPr>
      <w:r w:rsidRPr="002E2FFA">
        <w:rPr>
          <w:bCs/>
          <w:sz w:val="28"/>
          <w:szCs w:val="28"/>
          <w:lang w:eastAsia="ar-SA"/>
        </w:rPr>
        <w:t xml:space="preserve">Периодические </w:t>
      </w:r>
      <w:proofErr w:type="spellStart"/>
      <w:proofErr w:type="gramStart"/>
      <w:r w:rsidRPr="002E2FFA">
        <w:rPr>
          <w:bCs/>
          <w:sz w:val="28"/>
          <w:szCs w:val="28"/>
          <w:lang w:eastAsia="ar-SA"/>
        </w:rPr>
        <w:t>издания:Журналы</w:t>
      </w:r>
      <w:proofErr w:type="spellEnd"/>
      <w:proofErr w:type="gramEnd"/>
      <w:r w:rsidRPr="002E2FFA">
        <w:rPr>
          <w:bCs/>
          <w:sz w:val="28"/>
          <w:szCs w:val="28"/>
          <w:lang w:eastAsia="ar-SA"/>
        </w:rPr>
        <w:t xml:space="preserve"> </w:t>
      </w:r>
      <w:proofErr w:type="spellStart"/>
      <w:r w:rsidRPr="002E2FFA">
        <w:rPr>
          <w:bCs/>
          <w:sz w:val="28"/>
          <w:szCs w:val="28"/>
          <w:lang w:eastAsia="ar-SA"/>
        </w:rPr>
        <w:t>Hair</w:t>
      </w:r>
      <w:proofErr w:type="spellEnd"/>
      <w:r w:rsidRPr="002E2FFA">
        <w:rPr>
          <w:bCs/>
          <w:sz w:val="28"/>
          <w:szCs w:val="28"/>
          <w:lang w:eastAsia="ar-SA"/>
        </w:rPr>
        <w:t xml:space="preserve">, s </w:t>
      </w:r>
      <w:proofErr w:type="spellStart"/>
      <w:r w:rsidRPr="002E2FFA">
        <w:rPr>
          <w:bCs/>
          <w:sz w:val="28"/>
          <w:szCs w:val="28"/>
          <w:lang w:eastAsia="ar-SA"/>
        </w:rPr>
        <w:t>how</w:t>
      </w:r>
      <w:proofErr w:type="spellEnd"/>
      <w:r w:rsidRPr="002E2FFA">
        <w:rPr>
          <w:bCs/>
          <w:sz w:val="28"/>
          <w:szCs w:val="28"/>
          <w:lang w:eastAsia="ar-SA"/>
        </w:rPr>
        <w:t xml:space="preserve"> Журналы </w:t>
      </w:r>
      <w:proofErr w:type="spellStart"/>
      <w:r w:rsidRPr="002E2FFA">
        <w:rPr>
          <w:bCs/>
          <w:sz w:val="28"/>
          <w:szCs w:val="28"/>
          <w:lang w:eastAsia="ar-SA"/>
        </w:rPr>
        <w:t>Coitture</w:t>
      </w:r>
      <w:proofErr w:type="spellEnd"/>
      <w:r w:rsidRPr="002E2FFA">
        <w:rPr>
          <w:bCs/>
          <w:sz w:val="28"/>
          <w:szCs w:val="28"/>
          <w:lang w:eastAsia="ar-SA"/>
        </w:rPr>
        <w:t xml:space="preserve"> Журналы </w:t>
      </w:r>
      <w:proofErr w:type="spellStart"/>
      <w:r w:rsidRPr="002E2FFA">
        <w:rPr>
          <w:bCs/>
          <w:sz w:val="28"/>
          <w:szCs w:val="28"/>
          <w:lang w:eastAsia="ar-SA"/>
        </w:rPr>
        <w:t>You</w:t>
      </w:r>
      <w:proofErr w:type="spellEnd"/>
      <w:r w:rsidRPr="002E2FFA">
        <w:rPr>
          <w:bCs/>
          <w:sz w:val="28"/>
          <w:szCs w:val="28"/>
          <w:lang w:eastAsia="ar-SA"/>
        </w:rPr>
        <w:t xml:space="preserve"> </w:t>
      </w:r>
      <w:proofErr w:type="spellStart"/>
      <w:r w:rsidRPr="002E2FFA">
        <w:rPr>
          <w:bCs/>
          <w:sz w:val="28"/>
          <w:szCs w:val="28"/>
          <w:lang w:eastAsia="ar-SA"/>
        </w:rPr>
        <w:t>Professioal</w:t>
      </w:r>
      <w:proofErr w:type="spellEnd"/>
      <w:r w:rsidRPr="002E2FFA">
        <w:rPr>
          <w:bCs/>
          <w:sz w:val="28"/>
          <w:szCs w:val="28"/>
          <w:lang w:eastAsia="ar-SA"/>
        </w:rPr>
        <w:t xml:space="preserve"> </w:t>
      </w:r>
    </w:p>
    <w:p w14:paraId="6DB47888" w14:textId="77777777" w:rsidR="002E2FFA" w:rsidRDefault="00DE2B78" w:rsidP="002E2FFA">
      <w:pPr>
        <w:pStyle w:val="aff"/>
        <w:numPr>
          <w:ilvl w:val="0"/>
          <w:numId w:val="26"/>
        </w:numPr>
        <w:suppressAutoHyphens/>
        <w:contextualSpacing/>
        <w:rPr>
          <w:bCs/>
          <w:sz w:val="28"/>
          <w:szCs w:val="28"/>
          <w:lang w:eastAsia="ar-SA"/>
        </w:rPr>
      </w:pPr>
      <w:r w:rsidRPr="002E2FFA">
        <w:rPr>
          <w:bCs/>
          <w:sz w:val="28"/>
          <w:szCs w:val="28"/>
          <w:lang w:eastAsia="ar-SA"/>
        </w:rPr>
        <w:t>Журналы «Долорес Форум парикмахеров [Электронный ресурс]. URL: www.parikmaher.net.ru Профессиональная Парикмахерская Газета [Электронный ресурс]. URL: http://gazetap.ru/</w:t>
      </w:r>
    </w:p>
    <w:p w14:paraId="4E8ACEBC" w14:textId="428F7F40" w:rsidR="002E2FFA" w:rsidRPr="002E2FFA" w:rsidRDefault="00DE2B78" w:rsidP="002E2FFA">
      <w:pPr>
        <w:pStyle w:val="aff"/>
        <w:numPr>
          <w:ilvl w:val="0"/>
          <w:numId w:val="26"/>
        </w:numPr>
        <w:suppressAutoHyphens/>
        <w:contextualSpacing/>
        <w:rPr>
          <w:bCs/>
          <w:sz w:val="28"/>
          <w:szCs w:val="28"/>
          <w:lang w:val="en-US" w:eastAsia="ar-SA"/>
        </w:rPr>
      </w:pPr>
      <w:r w:rsidRPr="002E2FFA">
        <w:rPr>
          <w:bCs/>
          <w:sz w:val="28"/>
          <w:szCs w:val="28"/>
          <w:lang w:eastAsia="ar-SA"/>
        </w:rPr>
        <w:t xml:space="preserve"> Форум Парикмахеров - режим доступа [Электронный ресурс]. </w:t>
      </w:r>
      <w:r w:rsidRPr="002E2FFA">
        <w:rPr>
          <w:bCs/>
          <w:sz w:val="28"/>
          <w:szCs w:val="28"/>
          <w:lang w:val="en-US" w:eastAsia="ar-SA"/>
        </w:rPr>
        <w:t xml:space="preserve">URL: </w:t>
      </w:r>
      <w:hyperlink r:id="rId10" w:history="1">
        <w:r w:rsidR="002E2FFA" w:rsidRPr="002E2FFA">
          <w:rPr>
            <w:rStyle w:val="a3"/>
            <w:bCs/>
            <w:sz w:val="28"/>
            <w:szCs w:val="28"/>
            <w:lang w:val="en-US" w:eastAsia="ar-SA"/>
          </w:rPr>
          <w:t>http://parikmaher.net.ru/</w:t>
        </w:r>
      </w:hyperlink>
      <w:r w:rsidRPr="002E2FFA">
        <w:rPr>
          <w:bCs/>
          <w:sz w:val="28"/>
          <w:szCs w:val="28"/>
          <w:lang w:val="en-US" w:eastAsia="ar-SA"/>
        </w:rPr>
        <w:t xml:space="preserve"> </w:t>
      </w:r>
    </w:p>
    <w:p w14:paraId="51AC05FF" w14:textId="3F80E2D5" w:rsidR="009D3F98" w:rsidRPr="002E2FFA" w:rsidRDefault="00DE2B78" w:rsidP="002E2FFA">
      <w:pPr>
        <w:pStyle w:val="aff"/>
        <w:numPr>
          <w:ilvl w:val="0"/>
          <w:numId w:val="26"/>
        </w:numPr>
        <w:suppressAutoHyphens/>
        <w:contextualSpacing/>
        <w:rPr>
          <w:bCs/>
          <w:sz w:val="28"/>
          <w:szCs w:val="28"/>
          <w:lang w:eastAsia="ar-SA"/>
        </w:rPr>
      </w:pPr>
      <w:r w:rsidRPr="002E2FFA">
        <w:rPr>
          <w:bCs/>
          <w:sz w:val="28"/>
          <w:szCs w:val="28"/>
          <w:lang w:eastAsia="ar-SA"/>
        </w:rPr>
        <w:lastRenderedPageBreak/>
        <w:t>Форум парикмахеров - режим доступа [Электронный ресурс]. URL: http://www.hairforum.ru/ Портал индустрии красоты [Электронный ресурс]. URL: http://www.hairlife.r</w:t>
      </w:r>
    </w:p>
    <w:p w14:paraId="02554DF6" w14:textId="44325C2D" w:rsidR="00AA0A0A" w:rsidRPr="00734984" w:rsidRDefault="00C24D89" w:rsidP="00DE2B78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3</w:t>
      </w:r>
      <w:r w:rsidR="00AA0A0A" w:rsidRPr="00734984">
        <w:rPr>
          <w:rFonts w:ascii="Times New Roman" w:hAnsi="Times New Roman"/>
          <w:b/>
          <w:sz w:val="28"/>
          <w:szCs w:val="28"/>
          <w:lang w:eastAsia="ar-SA"/>
        </w:rPr>
        <w:t>.3. Общие требования к организации образовательного процесса.</w:t>
      </w:r>
    </w:p>
    <w:p w14:paraId="1D9C8340" w14:textId="77777777" w:rsidR="00AA0A0A" w:rsidRPr="00734984" w:rsidRDefault="00AA0A0A" w:rsidP="00DE2B78">
      <w:pPr>
        <w:spacing w:after="0" w:line="240" w:lineRule="auto"/>
        <w:ind w:left="142" w:firstLine="142"/>
        <w:rPr>
          <w:rFonts w:ascii="Times New Roman" w:hAnsi="Times New Roman"/>
          <w:sz w:val="24"/>
          <w:szCs w:val="24"/>
          <w:lang w:eastAsia="ar-SA"/>
        </w:rPr>
      </w:pPr>
    </w:p>
    <w:p w14:paraId="18640087" w14:textId="76BEFB2D" w:rsidR="00AA0A0A" w:rsidRPr="00734984" w:rsidRDefault="00AA0A0A" w:rsidP="00DE2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Освоение ПМ 0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1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«</w:t>
      </w:r>
      <w:r w:rsidR="008903EB" w:rsidRPr="008903EB">
        <w:rPr>
          <w:rFonts w:ascii="Times New Roman" w:hAnsi="Times New Roman"/>
          <w:bCs/>
          <w:sz w:val="28"/>
          <w:szCs w:val="28"/>
          <w:lang w:eastAsia="ar-SA"/>
        </w:rPr>
        <w:t xml:space="preserve">Предоставление парикмахерских </w:t>
      </w:r>
      <w:proofErr w:type="gramStart"/>
      <w:r w:rsidR="008903EB" w:rsidRPr="008903EB">
        <w:rPr>
          <w:rFonts w:ascii="Times New Roman" w:hAnsi="Times New Roman"/>
          <w:bCs/>
          <w:sz w:val="28"/>
          <w:szCs w:val="28"/>
          <w:lang w:eastAsia="ar-SA"/>
        </w:rPr>
        <w:t>услуг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>»  производится</w:t>
      </w:r>
      <w:proofErr w:type="gramEnd"/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в соответствии с учебном планом по специальности </w:t>
      </w:r>
      <w:r w:rsidRPr="00FA259E">
        <w:rPr>
          <w:rFonts w:ascii="Times New Roman" w:hAnsi="Times New Roman"/>
          <w:bCs/>
          <w:sz w:val="28"/>
          <w:szCs w:val="28"/>
          <w:lang w:eastAsia="ar-SA"/>
        </w:rPr>
        <w:t>43.02.1</w:t>
      </w:r>
      <w:r w:rsidR="00DE2B78">
        <w:rPr>
          <w:rFonts w:ascii="Times New Roman" w:hAnsi="Times New Roman"/>
          <w:bCs/>
          <w:sz w:val="28"/>
          <w:szCs w:val="28"/>
          <w:lang w:eastAsia="ar-SA"/>
        </w:rPr>
        <w:t>7</w:t>
      </w:r>
      <w:r w:rsidRPr="00FA259E">
        <w:rPr>
          <w:rFonts w:ascii="Times New Roman" w:hAnsi="Times New Roman"/>
          <w:bCs/>
          <w:sz w:val="28"/>
          <w:szCs w:val="28"/>
          <w:lang w:eastAsia="ar-SA"/>
        </w:rPr>
        <w:t xml:space="preserve"> Технология </w:t>
      </w:r>
      <w:r w:rsidR="00DE2B78">
        <w:rPr>
          <w:rFonts w:ascii="Times New Roman" w:hAnsi="Times New Roman"/>
          <w:bCs/>
          <w:sz w:val="28"/>
          <w:szCs w:val="28"/>
          <w:lang w:eastAsia="ar-SA"/>
        </w:rPr>
        <w:t>индустрии красоты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 и календарным графиком, утвержденным директором колледжа. </w:t>
      </w:r>
    </w:p>
    <w:p w14:paraId="542B9346" w14:textId="5CD2EDDA" w:rsidR="00AA0A0A" w:rsidRPr="00734984" w:rsidRDefault="00AA0A0A" w:rsidP="00DE2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Образовательный процесс организуется строго по расписанию занятий, утвержденному заместителем директора по УР. Освоению ПМ 0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1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>предшествует обязательное изучение учебных дисциплин: материаловедение, пластическая анатомия, безопасность жизнедеятельности, анатомия физиология кожи головы и волос, санитария и гигиена парикмахерских услуг, рисунок и живопись, сервисная деятельность. 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14:paraId="26BDB401" w14:textId="77777777" w:rsidR="00AA0A0A" w:rsidRPr="00734984" w:rsidRDefault="00AA0A0A" w:rsidP="00DE2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При проведении лабораторных работ/практических занятий проводится деление группы студентов на подгруппы, численностью не более 15 чел. Лабораторные работы проводятся в специально оборудованном салоне-парикмахерской.</w:t>
      </w:r>
    </w:p>
    <w:p w14:paraId="56AF6074" w14:textId="5FD13253" w:rsidR="00AA0A0A" w:rsidRPr="00734984" w:rsidRDefault="00AA0A0A" w:rsidP="00DE2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В процессе освоения ПМ 0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1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14:paraId="21143708" w14:textId="77777777" w:rsidR="00AA0A0A" w:rsidRPr="00734984" w:rsidRDefault="00AA0A0A" w:rsidP="00DE2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14:paraId="1F8FEF2C" w14:textId="77777777" w:rsidR="00AA0A0A" w:rsidRPr="00734984" w:rsidRDefault="00AA0A0A" w:rsidP="00DE2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С целью методического обеспечения прохождения учебной и/или производственной практики, выполнения курсового проекта/курсовой работы разрабатываются методические рекомендации для студентов.</w:t>
      </w:r>
    </w:p>
    <w:p w14:paraId="6FD7267A" w14:textId="77777777" w:rsidR="00AA0A0A" w:rsidRPr="00734984" w:rsidRDefault="00AA0A0A" w:rsidP="00DE2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14:paraId="19576979" w14:textId="22FBAA1A" w:rsidR="00AA0A0A" w:rsidRPr="00734984" w:rsidRDefault="00DE2B78" w:rsidP="00DE2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ab/>
      </w:r>
      <w:r w:rsidR="00AA0A0A" w:rsidRPr="00734984">
        <w:rPr>
          <w:rFonts w:ascii="Times New Roman" w:hAnsi="Times New Roman"/>
          <w:bCs/>
          <w:sz w:val="28"/>
          <w:szCs w:val="28"/>
          <w:lang w:eastAsia="ar-SA"/>
        </w:rPr>
        <w:t>Текущий учет результатов освоения ПМ 0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1</w:t>
      </w:r>
      <w:r w:rsidR="00AA0A0A"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14:paraId="49761568" w14:textId="77777777" w:rsidR="00AA0A0A" w:rsidRPr="00734984" w:rsidRDefault="00AA0A0A" w:rsidP="00DE2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142"/>
        <w:jc w:val="both"/>
        <w:rPr>
          <w:rFonts w:ascii="Times New Roman" w:hAnsi="Times New Roman"/>
          <w:caps/>
          <w:sz w:val="28"/>
          <w:szCs w:val="28"/>
          <w:lang w:eastAsia="ar-SA"/>
        </w:rPr>
      </w:pPr>
    </w:p>
    <w:p w14:paraId="52201770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  <w:sectPr w:rsidR="00AA0A0A" w:rsidRPr="00734984" w:rsidSect="00A05876">
          <w:pgSz w:w="11906" w:h="16838"/>
          <w:pgMar w:top="1128" w:right="851" w:bottom="1128" w:left="851" w:header="851" w:footer="851" w:gutter="0"/>
          <w:pgNumType w:start="9"/>
          <w:cols w:space="720"/>
          <w:docGrid w:linePitch="360"/>
        </w:sectPr>
      </w:pPr>
    </w:p>
    <w:p w14:paraId="343009AA" w14:textId="3957BEAB" w:rsidR="00AA0A0A" w:rsidRPr="00734984" w:rsidRDefault="00C24D89" w:rsidP="00AA0A0A">
      <w:pPr>
        <w:keepNext/>
        <w:pageBreakBefore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  <w:shd w:val="clear" w:color="auto" w:fill="FFFF00"/>
          <w:lang w:eastAsia="ar-SA"/>
        </w:rPr>
      </w:pPr>
      <w:r>
        <w:rPr>
          <w:rFonts w:ascii="Times New Roman" w:hAnsi="Times New Roman"/>
          <w:b/>
          <w:caps/>
          <w:sz w:val="28"/>
          <w:szCs w:val="28"/>
          <w:lang w:eastAsia="ar-SA"/>
        </w:rPr>
        <w:lastRenderedPageBreak/>
        <w:t>4</w:t>
      </w:r>
      <w:r w:rsidR="00AA0A0A" w:rsidRPr="008E1E59">
        <w:rPr>
          <w:rFonts w:ascii="Times New Roman" w:hAnsi="Times New Roman"/>
          <w:b/>
          <w:caps/>
          <w:sz w:val="28"/>
          <w:szCs w:val="28"/>
          <w:lang w:eastAsia="ar-SA"/>
        </w:rPr>
        <w:t xml:space="preserve">. Контроль и оценка результатов освоения  </w:t>
      </w:r>
    </w:p>
    <w:p w14:paraId="31EFA0C4" w14:textId="77777777" w:rsidR="00AA0A0A" w:rsidRPr="00734984" w:rsidRDefault="00AA0A0A" w:rsidP="00AA0A0A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caps/>
          <w:sz w:val="28"/>
          <w:szCs w:val="28"/>
          <w:lang w:eastAsia="ar-SA"/>
        </w:rPr>
        <w:t xml:space="preserve">профессионального модуля </w:t>
      </w:r>
    </w:p>
    <w:p w14:paraId="50F74928" w14:textId="77777777" w:rsidR="00AA0A0A" w:rsidRPr="00734984" w:rsidRDefault="00AA0A0A" w:rsidP="00AA0A0A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caps/>
          <w:sz w:val="28"/>
          <w:szCs w:val="28"/>
          <w:lang w:eastAsia="ar-SA"/>
        </w:rPr>
        <w:t>(вида профессиональной деятельности)</w:t>
      </w:r>
    </w:p>
    <w:p w14:paraId="39BE6816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ar-SA"/>
        </w:rPr>
      </w:pPr>
    </w:p>
    <w:tbl>
      <w:tblPr>
        <w:tblW w:w="10444" w:type="dxa"/>
        <w:tblInd w:w="-526" w:type="dxa"/>
        <w:tblLayout w:type="fixed"/>
        <w:tblLook w:val="0000" w:firstRow="0" w:lastRow="0" w:firstColumn="0" w:lastColumn="0" w:noHBand="0" w:noVBand="0"/>
      </w:tblPr>
      <w:tblGrid>
        <w:gridCol w:w="4485"/>
        <w:gridCol w:w="3544"/>
        <w:gridCol w:w="2415"/>
      </w:tblGrid>
      <w:tr w:rsidR="00AA0A0A" w:rsidRPr="00734984" w14:paraId="25DB89BA" w14:textId="77777777" w:rsidTr="00717CB6">
        <w:tc>
          <w:tcPr>
            <w:tcW w:w="4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8ABE4B0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14:paraId="557125D4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(освоенные профессиональные компетенции)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0C51373" w14:textId="1B6C6147" w:rsidR="00AA0A0A" w:rsidRPr="00734984" w:rsidRDefault="002E2FF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Критерии оценок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881006" w14:textId="1127E1C6" w:rsidR="00AA0A0A" w:rsidRPr="00734984" w:rsidRDefault="002E2FF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Методы оценки</w:t>
            </w:r>
            <w:r w:rsidR="00AA0A0A"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A0A0A" w:rsidRPr="00734984" w14:paraId="6C501B44" w14:textId="77777777" w:rsidTr="00717CB6">
        <w:trPr>
          <w:trHeight w:val="1273"/>
        </w:trPr>
        <w:tc>
          <w:tcPr>
            <w:tcW w:w="4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6D5C529" w14:textId="70820EF8" w:rsidR="008903EB" w:rsidRPr="008903EB" w:rsidRDefault="008903EB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 xml:space="preserve">ПК 1.1 </w:t>
            </w: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ab/>
            </w:r>
            <w:r w:rsidR="002E2FFA" w:rsidRPr="002E2FFA">
              <w:rPr>
                <w:rFonts w:ascii="Times New Roman" w:hAnsi="Times New Roman"/>
                <w:sz w:val="24"/>
                <w:szCs w:val="28"/>
                <w:lang w:eastAsia="ar-SA"/>
              </w:rPr>
              <w:t>Разрабатывать и выполнять классические и современные, коммерческие женские, мужские (в том числе оформление усов и бороды), детские стрижки волос различными инструментами и техниками.</w:t>
            </w:r>
          </w:p>
          <w:p w14:paraId="71F96C11" w14:textId="416BA428" w:rsidR="008903EB" w:rsidRPr="008903EB" w:rsidRDefault="008903EB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>ПК 1.2.</w:t>
            </w: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ab/>
            </w:r>
            <w:r w:rsidR="002E2FFA" w:rsidRPr="002E2FFA">
              <w:rPr>
                <w:rFonts w:ascii="Times New Roman" w:hAnsi="Times New Roman"/>
                <w:sz w:val="24"/>
                <w:szCs w:val="28"/>
                <w:lang w:eastAsia="ar-SA"/>
              </w:rPr>
              <w:t>Выполнять химическое воздействие (включая завивку и выпрямление волос) с использованием современных технологий</w:t>
            </w:r>
          </w:p>
          <w:p w14:paraId="08B3AE88" w14:textId="090FEA67" w:rsidR="008903EB" w:rsidRPr="008903EB" w:rsidRDefault="008903EB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 xml:space="preserve">ПК 1.3. </w:t>
            </w: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ab/>
            </w:r>
            <w:r w:rsidR="002E2FFA" w:rsidRPr="002E2FFA">
              <w:rPr>
                <w:rFonts w:ascii="Times New Roman" w:hAnsi="Times New Roman"/>
                <w:sz w:val="24"/>
                <w:szCs w:val="28"/>
                <w:lang w:eastAsia="ar-SA"/>
              </w:rPr>
              <w:t>Выполнять простые и сложные виды окрашивания волос с учетом запроса клиента.</w:t>
            </w:r>
          </w:p>
          <w:p w14:paraId="7EF0735D" w14:textId="77777777" w:rsidR="00AA0A0A" w:rsidRDefault="008903EB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>ПК 1.4.</w:t>
            </w: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ab/>
            </w:r>
            <w:r w:rsidR="002E2FFA" w:rsidRPr="002E2FFA">
              <w:rPr>
                <w:rFonts w:ascii="Times New Roman" w:hAnsi="Times New Roman"/>
                <w:sz w:val="24"/>
                <w:szCs w:val="28"/>
                <w:lang w:eastAsia="ar-SA"/>
              </w:rPr>
              <w:t>Разрабатывать и выполнять классические и современные, коммерческие укладки и прически на волосах различной длины различными инструментами и техниками</w:t>
            </w:r>
          </w:p>
          <w:p w14:paraId="69CC814D" w14:textId="77777777" w:rsidR="002E2FFA" w:rsidRDefault="002E2FFA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ПК 1.5</w:t>
            </w:r>
            <w:r>
              <w:t xml:space="preserve"> </w:t>
            </w:r>
            <w:r w:rsidRPr="002E2FFA">
              <w:rPr>
                <w:rFonts w:ascii="Times New Roman" w:hAnsi="Times New Roman"/>
                <w:sz w:val="24"/>
                <w:szCs w:val="28"/>
                <w:lang w:eastAsia="ar-SA"/>
              </w:rPr>
              <w:t>Моделировать прически различного назначения на волосах различной длины с применением украшений и постижерных изделий с учетом тенденций моды.</w:t>
            </w:r>
          </w:p>
          <w:p w14:paraId="4C8D18C5" w14:textId="77777777" w:rsidR="002E2FFA" w:rsidRDefault="002E2FFA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 xml:space="preserve">ПК 1.6 </w:t>
            </w:r>
            <w:r w:rsidRPr="002E2FFA">
              <w:rPr>
                <w:rFonts w:ascii="Times New Roman" w:hAnsi="Times New Roman"/>
                <w:sz w:val="24"/>
                <w:szCs w:val="28"/>
                <w:lang w:eastAsia="ar-SA"/>
              </w:rPr>
              <w:t xml:space="preserve">Выполнять эскизы и схемы для разработки </w:t>
            </w:r>
            <w:proofErr w:type="spellStart"/>
            <w:r w:rsidRPr="002E2FFA">
              <w:rPr>
                <w:rFonts w:ascii="Times New Roman" w:hAnsi="Times New Roman"/>
                <w:sz w:val="24"/>
                <w:szCs w:val="28"/>
                <w:lang w:eastAsia="ar-SA"/>
              </w:rPr>
              <w:t>инструкционно</w:t>
            </w:r>
            <w:proofErr w:type="spellEnd"/>
            <w:r w:rsidRPr="002E2FFA">
              <w:rPr>
                <w:rFonts w:ascii="Times New Roman" w:hAnsi="Times New Roman"/>
                <w:sz w:val="24"/>
                <w:szCs w:val="28"/>
                <w:lang w:eastAsia="ar-SA"/>
              </w:rPr>
              <w:t>-технологических карт.</w:t>
            </w:r>
          </w:p>
          <w:p w14:paraId="38822E26" w14:textId="77777777" w:rsidR="002E2FFA" w:rsidRDefault="002E2FFA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 xml:space="preserve">ПК 1.7 </w:t>
            </w:r>
            <w:r w:rsidRPr="002E2FFA">
              <w:rPr>
                <w:rFonts w:ascii="Times New Roman" w:hAnsi="Times New Roman"/>
                <w:sz w:val="24"/>
                <w:szCs w:val="28"/>
                <w:lang w:eastAsia="ar-SA"/>
              </w:rPr>
              <w:t xml:space="preserve">Выполнять эскизы и схемы для разработки </w:t>
            </w:r>
            <w:proofErr w:type="spellStart"/>
            <w:r w:rsidRPr="002E2FFA">
              <w:rPr>
                <w:rFonts w:ascii="Times New Roman" w:hAnsi="Times New Roman"/>
                <w:sz w:val="24"/>
                <w:szCs w:val="28"/>
                <w:lang w:eastAsia="ar-SA"/>
              </w:rPr>
              <w:t>инструкционно</w:t>
            </w:r>
            <w:proofErr w:type="spellEnd"/>
            <w:r w:rsidRPr="002E2FFA">
              <w:rPr>
                <w:rFonts w:ascii="Times New Roman" w:hAnsi="Times New Roman"/>
                <w:sz w:val="24"/>
                <w:szCs w:val="28"/>
                <w:lang w:eastAsia="ar-SA"/>
              </w:rPr>
              <w:t>-технологических карт.</w:t>
            </w:r>
          </w:p>
          <w:p w14:paraId="1D36B934" w14:textId="77777777" w:rsidR="005B2339" w:rsidRPr="005B2339" w:rsidRDefault="001B698A" w:rsidP="005B2339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ОК 01</w:t>
            </w:r>
            <w:r w:rsidR="005B2339" w:rsidRPr="005B2339">
              <w:rPr>
                <w:rFonts w:ascii="Times New Roman" w:hAnsi="Times New Roman"/>
                <w:sz w:val="24"/>
                <w:szCs w:val="28"/>
                <w:lang w:eastAsia="ar-SA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14:paraId="20095290" w14:textId="721D5E66" w:rsidR="001B698A" w:rsidRDefault="001B698A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ОК 02</w:t>
            </w:r>
            <w:r w:rsidR="005B2339">
              <w:t xml:space="preserve"> </w:t>
            </w:r>
            <w:r w:rsidR="005B2339" w:rsidRPr="005B2339">
              <w:rPr>
                <w:rFonts w:ascii="Times New Roman" w:hAnsi="Times New Roman"/>
                <w:sz w:val="24"/>
                <w:szCs w:val="28"/>
                <w:lang w:eastAsia="ar-SA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20E4CCE4" w14:textId="73B6CEAA" w:rsidR="001B698A" w:rsidRDefault="001B698A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ОК 04</w:t>
            </w:r>
            <w:r w:rsidR="005B2339">
              <w:t xml:space="preserve"> </w:t>
            </w:r>
            <w:r w:rsidR="005B2339" w:rsidRPr="005B2339">
              <w:rPr>
                <w:rFonts w:ascii="Times New Roman" w:hAnsi="Times New Roman"/>
                <w:sz w:val="24"/>
                <w:szCs w:val="28"/>
                <w:lang w:eastAsia="ar-SA"/>
              </w:rPr>
              <w:t>Эффективно взаимодействовать и работать в коллективе и команде</w:t>
            </w:r>
          </w:p>
          <w:p w14:paraId="55582B9F" w14:textId="1581951E" w:rsidR="001B698A" w:rsidRDefault="001B698A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ОК 07</w:t>
            </w:r>
            <w:r w:rsidR="005B2339">
              <w:t xml:space="preserve"> </w:t>
            </w:r>
            <w:r w:rsidR="005B2339" w:rsidRPr="005B2339">
              <w:rPr>
                <w:rFonts w:ascii="Times New Roman" w:hAnsi="Times New Roman"/>
                <w:sz w:val="24"/>
                <w:szCs w:val="28"/>
                <w:lang w:eastAsia="ar-SA"/>
              </w:rPr>
              <w:t xml:space="preserve">Содействовать сохранению окружающей среды, ресурсосбережению, применять знания об изменении климата, </w:t>
            </w:r>
            <w:r w:rsidR="005B2339" w:rsidRPr="005B2339">
              <w:rPr>
                <w:rFonts w:ascii="Times New Roman" w:hAnsi="Times New Roman"/>
                <w:sz w:val="24"/>
                <w:szCs w:val="28"/>
                <w:lang w:eastAsia="ar-SA"/>
              </w:rPr>
              <w:lastRenderedPageBreak/>
              <w:t>принципы бережливого производства, эффективно действовать в чрезвычайных ситуациях</w:t>
            </w:r>
          </w:p>
          <w:p w14:paraId="0FAE0480" w14:textId="77777777" w:rsidR="005B2339" w:rsidRPr="005B2339" w:rsidRDefault="001B698A" w:rsidP="005B2339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 xml:space="preserve">ОК </w:t>
            </w:r>
            <w:proofErr w:type="gramStart"/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09</w:t>
            </w:r>
            <w:r w:rsidR="005B2339">
              <w:rPr>
                <w:rFonts w:ascii="Times New Roman" w:hAnsi="Times New Roman"/>
                <w:sz w:val="24"/>
                <w:szCs w:val="28"/>
                <w:lang w:eastAsia="ar-SA"/>
              </w:rPr>
              <w:t xml:space="preserve">  </w:t>
            </w:r>
            <w:r w:rsidR="005B2339" w:rsidRPr="005B2339">
              <w:rPr>
                <w:rFonts w:ascii="Times New Roman" w:hAnsi="Times New Roman"/>
                <w:sz w:val="24"/>
                <w:szCs w:val="28"/>
                <w:lang w:eastAsia="ar-SA"/>
              </w:rPr>
              <w:t>Пользоваться</w:t>
            </w:r>
            <w:proofErr w:type="gramEnd"/>
            <w:r w:rsidR="005B2339" w:rsidRPr="005B2339">
              <w:rPr>
                <w:rFonts w:ascii="Times New Roman" w:hAnsi="Times New Roman"/>
                <w:sz w:val="24"/>
                <w:szCs w:val="28"/>
                <w:lang w:eastAsia="ar-SA"/>
              </w:rPr>
              <w:t xml:space="preserve"> профессиональной документацией на государственном</w:t>
            </w:r>
          </w:p>
          <w:p w14:paraId="30682396" w14:textId="21EF583A" w:rsidR="001B698A" w:rsidRDefault="005B2339" w:rsidP="005B2339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5B2339">
              <w:rPr>
                <w:rFonts w:ascii="Times New Roman" w:hAnsi="Times New Roman"/>
                <w:sz w:val="24"/>
                <w:szCs w:val="28"/>
                <w:lang w:eastAsia="ar-SA"/>
              </w:rPr>
              <w:t>и иностранном языках</w:t>
            </w:r>
          </w:p>
          <w:p w14:paraId="359FD1F3" w14:textId="77777777" w:rsidR="005B2339" w:rsidRDefault="005B2339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</w:p>
          <w:p w14:paraId="2DE31AA8" w14:textId="262A08C9" w:rsidR="005B2339" w:rsidRPr="00734984" w:rsidRDefault="005B2339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65B0B00" w14:textId="77777777" w:rsidR="00AA0A0A" w:rsidRDefault="0085690B" w:rsidP="00A05876">
            <w:pPr>
              <w:tabs>
                <w:tab w:val="left" w:pos="103"/>
                <w:tab w:val="left" w:pos="4179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ar-SA"/>
              </w:rPr>
              <w:lastRenderedPageBreak/>
              <w:t>Организация рабочего пространства и рабочего процесса в соответствии с установленными регламентами с соблюдением правил безопасности труда, санитарными нормами.</w:t>
            </w:r>
          </w:p>
          <w:p w14:paraId="22FE4A98" w14:textId="77777777" w:rsidR="0085690B" w:rsidRDefault="0085690B" w:rsidP="00A05876">
            <w:pPr>
              <w:tabs>
                <w:tab w:val="left" w:pos="103"/>
                <w:tab w:val="left" w:pos="4179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ar-SA"/>
              </w:rPr>
              <w:t>Выполнение классических и современны, коммерческих женских, мужских (в том числе оформление усов и бороды), детских стрижек волос различными инструментами и техниками в соответствии с установленными регламентами с соблюдением правил безопасности труда</w:t>
            </w:r>
            <w:r w:rsidR="00A5166D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ar-SA"/>
              </w:rPr>
              <w:t>, с</w:t>
            </w:r>
            <w:r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ar-SA"/>
              </w:rPr>
              <w:t>анитарными нормами</w:t>
            </w:r>
            <w:r w:rsidR="00A5166D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ar-SA"/>
              </w:rPr>
              <w:t>. Выполнение химического воздействия (включая завивку и выпрямление волос) с использованием современных технологий в соответствии с установленными регламентами с соблюдением правил безопасности труда, санитарными нормами.</w:t>
            </w:r>
          </w:p>
          <w:p w14:paraId="6A264439" w14:textId="77777777" w:rsidR="00A5166D" w:rsidRDefault="00A5166D" w:rsidP="00A05876">
            <w:pPr>
              <w:tabs>
                <w:tab w:val="left" w:pos="103"/>
                <w:tab w:val="left" w:pos="4179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ar-SA"/>
              </w:rPr>
              <w:t>Выполнение простых и сложных видов окрашивания волос с учетом запроса клиента в соответствии с установленными регламентами с соблюдением правил безопасности труда, санитарными нормами.</w:t>
            </w:r>
          </w:p>
          <w:p w14:paraId="325E6BF7" w14:textId="7393EE52" w:rsidR="00A5166D" w:rsidRPr="00A5166D" w:rsidRDefault="00A5166D" w:rsidP="00A05876">
            <w:pPr>
              <w:tabs>
                <w:tab w:val="left" w:pos="103"/>
                <w:tab w:val="left" w:pos="4179"/>
              </w:tabs>
              <w:snapToGrid w:val="0"/>
              <w:spacing w:after="0" w:line="100" w:lineRule="atLeast"/>
              <w:ind w:left="103" w:right="-1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ar-SA"/>
              </w:rPr>
              <w:t>Разрабатывать и выполнять</w:t>
            </w:r>
            <w:r w:rsidR="001B698A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 классические и современные, коммерческие укладки на волосах различной длины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BABDD8" w14:textId="1A7C0B31" w:rsidR="00C24D89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Тестирование</w:t>
            </w:r>
          </w:p>
          <w:p w14:paraId="540A161C" w14:textId="77777777" w:rsidR="00C24D89" w:rsidRDefault="00AA0A0A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14:paraId="27E9BC60" w14:textId="708FB470" w:rsidR="00AA0A0A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Решение ситуационных задач</w:t>
            </w:r>
          </w:p>
          <w:p w14:paraId="537740FF" w14:textId="77777777" w:rsidR="00C24D89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14:paraId="091869F3" w14:textId="21FF1FE4" w:rsidR="00C24D89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Экспертное наблюдение за выполнением практических и лабораторных работ</w:t>
            </w:r>
          </w:p>
          <w:p w14:paraId="677F40DD" w14:textId="77777777" w:rsidR="00C24D89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14:paraId="4780BE76" w14:textId="77777777" w:rsidR="00C24D89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Экспертная оценка процесса и результата деятельности </w:t>
            </w:r>
          </w:p>
          <w:p w14:paraId="72542A32" w14:textId="77777777" w:rsidR="00C24D89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14:paraId="5CD53EDD" w14:textId="31179FA4" w:rsidR="00C24D89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Квалификационный экзамен</w:t>
            </w:r>
          </w:p>
          <w:p w14:paraId="75522B32" w14:textId="1AC042F4" w:rsidR="00C24D89" w:rsidRPr="00734984" w:rsidRDefault="00C24D89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5832F484" w14:textId="77777777" w:rsidR="00AA0A0A" w:rsidRPr="00734984" w:rsidRDefault="00AA0A0A" w:rsidP="00AA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5DB4CB0" w14:textId="77777777" w:rsidR="00AA0A0A" w:rsidRPr="00734984" w:rsidRDefault="00AA0A0A" w:rsidP="00AA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DC71033" w14:textId="3D147437" w:rsidR="00AA0A0A" w:rsidRPr="00734984" w:rsidRDefault="00717CB6" w:rsidP="00AA0A0A">
      <w:pPr>
        <w:pageBreakBefore/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/>
          <w:b/>
          <w:sz w:val="28"/>
          <w:szCs w:val="24"/>
          <w:lang w:eastAsia="ar-SA"/>
        </w:rPr>
        <w:lastRenderedPageBreak/>
        <w:t>5</w:t>
      </w:r>
      <w:r w:rsidR="00AA0A0A" w:rsidRPr="00734984">
        <w:rPr>
          <w:rFonts w:ascii="Times New Roman" w:eastAsia="TimesNewRoman" w:hAnsi="Times New Roman"/>
          <w:b/>
          <w:sz w:val="28"/>
          <w:szCs w:val="24"/>
          <w:lang w:eastAsia="ar-SA"/>
        </w:rPr>
        <w:t xml:space="preserve">. ЛИСТ ИЗМЕНЕНИЙ И ДОПОЛНЕНИЙ, ВНЕСЕННЫХ </w:t>
      </w:r>
    </w:p>
    <w:p w14:paraId="58C576AD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proofErr w:type="gramStart"/>
      <w:r w:rsidRPr="00734984">
        <w:rPr>
          <w:rFonts w:ascii="Times New Roman" w:eastAsia="TimesNewRoman" w:hAnsi="Times New Roman"/>
          <w:b/>
          <w:sz w:val="28"/>
          <w:szCs w:val="24"/>
          <w:lang w:eastAsia="ar-SA"/>
        </w:rPr>
        <w:t>В  РАБОЧУЮ</w:t>
      </w:r>
      <w:proofErr w:type="gramEnd"/>
      <w:r w:rsidRPr="00734984">
        <w:rPr>
          <w:rFonts w:ascii="Times New Roman" w:eastAsia="TimesNewRoman" w:hAnsi="Times New Roman"/>
          <w:b/>
          <w:sz w:val="28"/>
          <w:szCs w:val="24"/>
          <w:lang w:eastAsia="ar-SA"/>
        </w:rPr>
        <w:t xml:space="preserve"> ПРОГРАММУ</w:t>
      </w:r>
    </w:p>
    <w:p w14:paraId="2A66B85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eastAsia="TimesNewRoman" w:hAnsi="Times New Roman"/>
          <w:sz w:val="28"/>
          <w:szCs w:val="24"/>
          <w:lang w:eastAsia="ar-SA"/>
        </w:rPr>
      </w:pPr>
    </w:p>
    <w:tbl>
      <w:tblPr>
        <w:tblW w:w="1037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495"/>
        <w:gridCol w:w="4879"/>
      </w:tblGrid>
      <w:tr w:rsidR="00AA0A0A" w:rsidRPr="00734984" w14:paraId="3802082A" w14:textId="77777777" w:rsidTr="00A05876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9E3BA" w14:textId="77777777" w:rsidR="00AA0A0A" w:rsidRPr="00734984" w:rsidRDefault="00AA0A0A" w:rsidP="00A058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14:paraId="13622A6B" w14:textId="77777777" w:rsidR="00AA0A0A" w:rsidRPr="00734984" w:rsidRDefault="00AA0A0A" w:rsidP="00A0587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AA0A0A" w:rsidRPr="00734984" w14:paraId="07FA0A52" w14:textId="77777777" w:rsidTr="00A05876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FFD10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379C256E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7C54C5E6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5B38F9B2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0064B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4E8E42E9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42A9D26A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AA0A0A" w:rsidRPr="00734984" w14:paraId="4329EB50" w14:textId="77777777" w:rsidTr="00A05876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AAF27" w14:textId="77777777" w:rsidR="00AA0A0A" w:rsidRPr="00734984" w:rsidRDefault="00AA0A0A" w:rsidP="00A058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14:paraId="7DCE29F4" w14:textId="77777777" w:rsidR="00AA0A0A" w:rsidRPr="00734984" w:rsidRDefault="00AA0A0A" w:rsidP="00A058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92C7E15" w14:textId="77777777" w:rsidR="00AA0A0A" w:rsidRPr="00734984" w:rsidRDefault="00AA0A0A" w:rsidP="00A058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6AEDE2FD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3A352904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47346D6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571450C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1572DE3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2C48DD1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9818BF3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9E2E162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0FED7367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370E134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C7C56DE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091D475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43475D8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3DCCEDA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8F858DC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1A75DDB2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6C6AD1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EEBF4E4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D1EDA58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3AB4433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C643763" w14:textId="155BF014" w:rsidR="00AA0A0A" w:rsidRPr="00734984" w:rsidRDefault="006D7D93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Матвеева Марина Александровна</w:t>
      </w:r>
    </w:p>
    <w:p w14:paraId="6BADA927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003F355B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Преподаватель специальных дисциплин</w:t>
      </w:r>
    </w:p>
    <w:p w14:paraId="13EEA506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453D9D2A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7C32F20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45F3CCFF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МИНИСТЕРСТВО ОБРАЗОВАНИЯ,</w:t>
      </w:r>
      <w:r w:rsidRPr="00734984">
        <w:rPr>
          <w:rFonts w:ascii="Times New Roman" w:hAnsi="Times New Roman"/>
          <w:bCs/>
          <w:sz w:val="24"/>
          <w:szCs w:val="24"/>
        </w:rPr>
        <w:t xml:space="preserve"> НАУКИ</w:t>
      </w:r>
      <w:r>
        <w:rPr>
          <w:rFonts w:ascii="Times New Roman" w:hAnsi="Times New Roman"/>
          <w:bCs/>
          <w:sz w:val="24"/>
          <w:szCs w:val="24"/>
        </w:rPr>
        <w:t xml:space="preserve"> И МОЛОДЕЖНОЙ ПОЛИТИКИ</w:t>
      </w:r>
      <w:r w:rsidRPr="00734984">
        <w:rPr>
          <w:rFonts w:ascii="Times New Roman" w:hAnsi="Times New Roman"/>
          <w:bCs/>
          <w:sz w:val="24"/>
          <w:szCs w:val="24"/>
        </w:rPr>
        <w:t xml:space="preserve"> КРАСНОДАРСКОГО КРАЯ</w:t>
      </w:r>
    </w:p>
    <w:p w14:paraId="350C1B7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C86935A" w14:textId="77777777" w:rsidR="00AA0A0A" w:rsidRPr="00734984" w:rsidRDefault="00AA0A0A" w:rsidP="00AA0A0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ГОСУДАРСТВЕННОЕ АВТОНОМНОЕ ПРОФЕССИОНАЛЬНОЕ</w:t>
      </w:r>
      <w:r w:rsidRPr="00734984">
        <w:rPr>
          <w:rFonts w:ascii="Times New Roman" w:hAnsi="Times New Roman"/>
          <w:b/>
          <w:bCs/>
          <w:sz w:val="24"/>
          <w:szCs w:val="24"/>
        </w:rPr>
        <w:t xml:space="preserve"> ОБРАЗОВАТЕЛЬНОЕ УЧРЕЖДЕНИЕ </w:t>
      </w:r>
      <w:r>
        <w:rPr>
          <w:rFonts w:ascii="Times New Roman" w:hAnsi="Times New Roman"/>
          <w:b/>
          <w:bCs/>
          <w:sz w:val="24"/>
          <w:szCs w:val="24"/>
        </w:rPr>
        <w:t>КРАСНОДАРСКОГО КРАЯ</w:t>
      </w:r>
    </w:p>
    <w:p w14:paraId="41CFA57C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4984">
        <w:rPr>
          <w:rFonts w:ascii="Times New Roman" w:hAnsi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14:paraId="560C4BF4" w14:textId="77777777" w:rsidR="00AA0A0A" w:rsidRPr="00734984" w:rsidRDefault="00AA0A0A" w:rsidP="00AA0A0A">
      <w:pPr>
        <w:spacing w:after="0" w:line="240" w:lineRule="auto"/>
        <w:ind w:left="-240" w:firstLine="240"/>
        <w:jc w:val="center"/>
        <w:rPr>
          <w:rFonts w:ascii="Times New Roman" w:hAnsi="Times New Roman"/>
          <w:b/>
          <w:spacing w:val="-12"/>
          <w:sz w:val="28"/>
          <w:szCs w:val="28"/>
          <w:highlight w:val="yellow"/>
          <w:lang w:eastAsia="ar-SA"/>
        </w:rPr>
      </w:pPr>
    </w:p>
    <w:p w14:paraId="30CABB8A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6C89662F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7423D53C" w14:textId="77777777" w:rsidR="00AA0A0A" w:rsidRPr="00734984" w:rsidRDefault="00AA0A0A" w:rsidP="006D7D93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28380EA4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57134743" w14:textId="77777777" w:rsidR="006D7D93" w:rsidRPr="00734984" w:rsidRDefault="002317B0" w:rsidP="006D7D93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6D7D93" w:rsidRPr="00734984">
        <w:rPr>
          <w:rFonts w:ascii="Times New Roman" w:hAnsi="Times New Roman"/>
          <w:b/>
          <w:sz w:val="28"/>
          <w:szCs w:val="28"/>
          <w:lang w:eastAsia="ar-SA"/>
        </w:rPr>
        <w:t>ПМ.0</w:t>
      </w:r>
      <w:r w:rsidR="006D7D93">
        <w:rPr>
          <w:rFonts w:ascii="Times New Roman" w:hAnsi="Times New Roman"/>
          <w:b/>
          <w:sz w:val="28"/>
          <w:szCs w:val="28"/>
          <w:lang w:eastAsia="ar-SA"/>
        </w:rPr>
        <w:t>1</w:t>
      </w:r>
      <w:r w:rsidR="006D7D93" w:rsidRPr="00734984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6D7D93" w:rsidRPr="00A05876">
        <w:rPr>
          <w:rFonts w:ascii="Times New Roman" w:hAnsi="Times New Roman"/>
          <w:b/>
          <w:sz w:val="28"/>
          <w:szCs w:val="28"/>
          <w:lang w:eastAsia="ar-SA"/>
        </w:rPr>
        <w:t>Предоставление парикмахерских услуг</w:t>
      </w:r>
    </w:p>
    <w:p w14:paraId="19A1B28E" w14:textId="77777777" w:rsidR="006D7D93" w:rsidRPr="00734984" w:rsidRDefault="006D7D93" w:rsidP="006D7D93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6B4BA390" w14:textId="77777777" w:rsidR="006D7D93" w:rsidRPr="00734984" w:rsidRDefault="006D7D93" w:rsidP="006D7D9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4FCEAB12" w14:textId="77777777" w:rsidR="006D7D93" w:rsidRPr="00734984" w:rsidRDefault="006D7D93" w:rsidP="006D7D9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14:paraId="4685B0C6" w14:textId="77777777" w:rsidR="006D7D93" w:rsidRPr="00734984" w:rsidRDefault="006D7D93" w:rsidP="006D7D9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</w:t>
      </w:r>
      <w:proofErr w:type="gramStart"/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специальности  </w:t>
      </w:r>
      <w:r w:rsidRPr="002077CE">
        <w:rPr>
          <w:rFonts w:ascii="Times New Roman" w:hAnsi="Times New Roman"/>
          <w:b/>
          <w:i/>
          <w:sz w:val="28"/>
          <w:szCs w:val="28"/>
          <w:lang w:eastAsia="ar-SA"/>
        </w:rPr>
        <w:t>43.02.1</w:t>
      </w:r>
      <w:r>
        <w:rPr>
          <w:rFonts w:ascii="Times New Roman" w:hAnsi="Times New Roman"/>
          <w:b/>
          <w:i/>
          <w:sz w:val="28"/>
          <w:szCs w:val="28"/>
          <w:lang w:eastAsia="ar-SA"/>
        </w:rPr>
        <w:t>7</w:t>
      </w:r>
      <w:proofErr w:type="gramEnd"/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 Технологии индустрии красоты</w:t>
      </w:r>
    </w:p>
    <w:p w14:paraId="25DE7776" w14:textId="11DB709A" w:rsidR="002317B0" w:rsidRPr="002317B0" w:rsidRDefault="002317B0" w:rsidP="006D7D9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6299B458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3DA882F0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04B40B68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образования-социально-экономический </w:t>
      </w:r>
    </w:p>
    <w:sectPr w:rsidR="002317B0" w:rsidRPr="00231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B9298" w14:textId="77777777" w:rsidR="003A2E48" w:rsidRDefault="003A2E48" w:rsidP="009D3F98">
      <w:pPr>
        <w:spacing w:after="0" w:line="240" w:lineRule="auto"/>
      </w:pPr>
      <w:r>
        <w:separator/>
      </w:r>
    </w:p>
  </w:endnote>
  <w:endnote w:type="continuationSeparator" w:id="0">
    <w:p w14:paraId="60848966" w14:textId="77777777" w:rsidR="003A2E48" w:rsidRDefault="003A2E48" w:rsidP="009D3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1676940"/>
      <w:docPartObj>
        <w:docPartGallery w:val="Page Numbers (Bottom of Page)"/>
        <w:docPartUnique/>
      </w:docPartObj>
    </w:sdtPr>
    <w:sdtContent>
      <w:p w14:paraId="18E0BAC7" w14:textId="039435EB" w:rsidR="002369CD" w:rsidRDefault="002369C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A4A9F1" w14:textId="77777777" w:rsidR="002369CD" w:rsidRDefault="002369C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14183E" w14:textId="77777777" w:rsidR="003A2E48" w:rsidRDefault="003A2E48" w:rsidP="009D3F98">
      <w:pPr>
        <w:spacing w:after="0" w:line="240" w:lineRule="auto"/>
      </w:pPr>
      <w:r>
        <w:separator/>
      </w:r>
    </w:p>
  </w:footnote>
  <w:footnote w:type="continuationSeparator" w:id="0">
    <w:p w14:paraId="0F47C11E" w14:textId="77777777" w:rsidR="003A2E48" w:rsidRDefault="003A2E48" w:rsidP="009D3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bullet"/>
      <w:lvlText w:val=""/>
      <w:lvlJc w:val="left"/>
      <w:pPr>
        <w:tabs>
          <w:tab w:val="num" w:pos="0"/>
        </w:tabs>
        <w:ind w:left="1008" w:hanging="1008"/>
      </w:pPr>
      <w:rPr>
        <w:rFonts w:ascii="Symbol" w:hAnsi="Symbol" w:cs="Courier New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10C32A1C"/>
    <w:multiLevelType w:val="hybridMultilevel"/>
    <w:tmpl w:val="3A88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4C614D2"/>
    <w:multiLevelType w:val="hybridMultilevel"/>
    <w:tmpl w:val="C9E0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A21548"/>
    <w:multiLevelType w:val="hybridMultilevel"/>
    <w:tmpl w:val="DA80E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B57B4"/>
    <w:multiLevelType w:val="hybridMultilevel"/>
    <w:tmpl w:val="B27A7E2E"/>
    <w:lvl w:ilvl="0" w:tplc="1B0CDD2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1BB0672C"/>
    <w:multiLevelType w:val="hybridMultilevel"/>
    <w:tmpl w:val="A44C6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95BAB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346641F"/>
    <w:multiLevelType w:val="multilevel"/>
    <w:tmpl w:val="42B8F9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4952606"/>
    <w:multiLevelType w:val="hybridMultilevel"/>
    <w:tmpl w:val="AD460C60"/>
    <w:lvl w:ilvl="0" w:tplc="852080F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52080F4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96443"/>
    <w:multiLevelType w:val="hybridMultilevel"/>
    <w:tmpl w:val="D912430E"/>
    <w:lvl w:ilvl="0" w:tplc="E8D82D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BA22C36"/>
    <w:multiLevelType w:val="hybridMultilevel"/>
    <w:tmpl w:val="FF7CC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94520"/>
    <w:multiLevelType w:val="hybridMultilevel"/>
    <w:tmpl w:val="6526BE14"/>
    <w:lvl w:ilvl="0" w:tplc="0000000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14C12"/>
    <w:multiLevelType w:val="hybridMultilevel"/>
    <w:tmpl w:val="668C9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47E79"/>
    <w:multiLevelType w:val="hybridMultilevel"/>
    <w:tmpl w:val="98768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758DD"/>
    <w:multiLevelType w:val="multilevel"/>
    <w:tmpl w:val="728C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41663257"/>
    <w:multiLevelType w:val="hybridMultilevel"/>
    <w:tmpl w:val="226AB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D3332"/>
    <w:multiLevelType w:val="hybridMultilevel"/>
    <w:tmpl w:val="7B6AF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F65A6"/>
    <w:multiLevelType w:val="hybridMultilevel"/>
    <w:tmpl w:val="35CEA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6580E"/>
    <w:multiLevelType w:val="multilevel"/>
    <w:tmpl w:val="90881CC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9A204B1"/>
    <w:multiLevelType w:val="hybridMultilevel"/>
    <w:tmpl w:val="B9D6D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C1B53"/>
    <w:multiLevelType w:val="hybridMultilevel"/>
    <w:tmpl w:val="CE761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45683"/>
    <w:multiLevelType w:val="hybridMultilevel"/>
    <w:tmpl w:val="8264AF46"/>
    <w:lvl w:ilvl="0" w:tplc="A058DAD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72140F"/>
    <w:multiLevelType w:val="hybridMultilevel"/>
    <w:tmpl w:val="AD0A07C4"/>
    <w:lvl w:ilvl="0" w:tplc="FFDA0156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8" w:hanging="360"/>
      </w:pPr>
    </w:lvl>
    <w:lvl w:ilvl="2" w:tplc="0419001B" w:tentative="1">
      <w:start w:val="1"/>
      <w:numFmt w:val="lowerRoman"/>
      <w:lvlText w:val="%3."/>
      <w:lvlJc w:val="right"/>
      <w:pPr>
        <w:ind w:left="1938" w:hanging="180"/>
      </w:pPr>
    </w:lvl>
    <w:lvl w:ilvl="3" w:tplc="0419000F" w:tentative="1">
      <w:start w:val="1"/>
      <w:numFmt w:val="decimal"/>
      <w:lvlText w:val="%4."/>
      <w:lvlJc w:val="left"/>
      <w:pPr>
        <w:ind w:left="2658" w:hanging="360"/>
      </w:pPr>
    </w:lvl>
    <w:lvl w:ilvl="4" w:tplc="04190019" w:tentative="1">
      <w:start w:val="1"/>
      <w:numFmt w:val="lowerLetter"/>
      <w:lvlText w:val="%5."/>
      <w:lvlJc w:val="left"/>
      <w:pPr>
        <w:ind w:left="3378" w:hanging="360"/>
      </w:pPr>
    </w:lvl>
    <w:lvl w:ilvl="5" w:tplc="0419001B" w:tentative="1">
      <w:start w:val="1"/>
      <w:numFmt w:val="lowerRoman"/>
      <w:lvlText w:val="%6."/>
      <w:lvlJc w:val="right"/>
      <w:pPr>
        <w:ind w:left="4098" w:hanging="180"/>
      </w:pPr>
    </w:lvl>
    <w:lvl w:ilvl="6" w:tplc="0419000F" w:tentative="1">
      <w:start w:val="1"/>
      <w:numFmt w:val="decimal"/>
      <w:lvlText w:val="%7."/>
      <w:lvlJc w:val="left"/>
      <w:pPr>
        <w:ind w:left="4818" w:hanging="360"/>
      </w:pPr>
    </w:lvl>
    <w:lvl w:ilvl="7" w:tplc="04190019" w:tentative="1">
      <w:start w:val="1"/>
      <w:numFmt w:val="lowerLetter"/>
      <w:lvlText w:val="%8."/>
      <w:lvlJc w:val="left"/>
      <w:pPr>
        <w:ind w:left="5538" w:hanging="360"/>
      </w:pPr>
    </w:lvl>
    <w:lvl w:ilvl="8" w:tplc="041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29" w15:restartNumberingAfterBreak="0">
    <w:nsid w:val="55D35868"/>
    <w:multiLevelType w:val="hybridMultilevel"/>
    <w:tmpl w:val="007E1A60"/>
    <w:lvl w:ilvl="0" w:tplc="A69C53A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60D06972"/>
    <w:multiLevelType w:val="hybridMultilevel"/>
    <w:tmpl w:val="F97A867A"/>
    <w:lvl w:ilvl="0" w:tplc="0000000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885A27"/>
    <w:multiLevelType w:val="hybridMultilevel"/>
    <w:tmpl w:val="1DE8C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D1C0D"/>
    <w:multiLevelType w:val="multilevel"/>
    <w:tmpl w:val="A3F46172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33" w15:restartNumberingAfterBreak="0">
    <w:nsid w:val="649A28E6"/>
    <w:multiLevelType w:val="hybridMultilevel"/>
    <w:tmpl w:val="639CE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451EC"/>
    <w:multiLevelType w:val="hybridMultilevel"/>
    <w:tmpl w:val="D2B28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F56032"/>
    <w:multiLevelType w:val="hybridMultilevel"/>
    <w:tmpl w:val="2D3A8D20"/>
    <w:lvl w:ilvl="0" w:tplc="C64007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7FA106A"/>
    <w:multiLevelType w:val="hybridMultilevel"/>
    <w:tmpl w:val="B134C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B1C62"/>
    <w:multiLevelType w:val="hybridMultilevel"/>
    <w:tmpl w:val="B57255BE"/>
    <w:lvl w:ilvl="0" w:tplc="906CE2B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8A41B1"/>
    <w:multiLevelType w:val="hybridMultilevel"/>
    <w:tmpl w:val="8D2A0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4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6"/>
  </w:num>
  <w:num w:numId="14">
    <w:abstractNumId w:val="0"/>
  </w:num>
  <w:num w:numId="15">
    <w:abstractNumId w:val="5"/>
  </w:num>
  <w:num w:numId="16">
    <w:abstractNumId w:val="13"/>
  </w:num>
  <w:num w:numId="17">
    <w:abstractNumId w:val="26"/>
  </w:num>
  <w:num w:numId="18">
    <w:abstractNumId w:val="32"/>
  </w:num>
  <w:num w:numId="19">
    <w:abstractNumId w:val="24"/>
  </w:num>
  <w:num w:numId="20">
    <w:abstractNumId w:val="30"/>
  </w:num>
  <w:num w:numId="21">
    <w:abstractNumId w:val="17"/>
  </w:num>
  <w:num w:numId="22">
    <w:abstractNumId w:val="23"/>
  </w:num>
  <w:num w:numId="23">
    <w:abstractNumId w:val="37"/>
  </w:num>
  <w:num w:numId="24">
    <w:abstractNumId w:val="35"/>
  </w:num>
  <w:num w:numId="25">
    <w:abstractNumId w:val="29"/>
  </w:num>
  <w:num w:numId="26">
    <w:abstractNumId w:val="15"/>
  </w:num>
  <w:num w:numId="27">
    <w:abstractNumId w:val="18"/>
  </w:num>
  <w:num w:numId="28">
    <w:abstractNumId w:val="38"/>
  </w:num>
  <w:num w:numId="29">
    <w:abstractNumId w:val="16"/>
  </w:num>
  <w:num w:numId="30">
    <w:abstractNumId w:val="34"/>
  </w:num>
  <w:num w:numId="31">
    <w:abstractNumId w:val="21"/>
  </w:num>
  <w:num w:numId="32">
    <w:abstractNumId w:val="36"/>
  </w:num>
  <w:num w:numId="33">
    <w:abstractNumId w:val="27"/>
  </w:num>
  <w:num w:numId="34">
    <w:abstractNumId w:val="19"/>
  </w:num>
  <w:num w:numId="35">
    <w:abstractNumId w:val="11"/>
  </w:num>
  <w:num w:numId="36">
    <w:abstractNumId w:val="9"/>
  </w:num>
  <w:num w:numId="37">
    <w:abstractNumId w:val="25"/>
  </w:num>
  <w:num w:numId="38">
    <w:abstractNumId w:val="22"/>
  </w:num>
  <w:num w:numId="39">
    <w:abstractNumId w:val="31"/>
  </w:num>
  <w:num w:numId="40">
    <w:abstractNumId w:val="10"/>
  </w:num>
  <w:num w:numId="41">
    <w:abstractNumId w:val="33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BDB"/>
    <w:rsid w:val="00024491"/>
    <w:rsid w:val="0003568A"/>
    <w:rsid w:val="00041567"/>
    <w:rsid w:val="0004548D"/>
    <w:rsid w:val="00095CFD"/>
    <w:rsid w:val="000B3599"/>
    <w:rsid w:val="000E4AB3"/>
    <w:rsid w:val="000E4F2B"/>
    <w:rsid w:val="00105AB3"/>
    <w:rsid w:val="00137D14"/>
    <w:rsid w:val="001521B8"/>
    <w:rsid w:val="00171E91"/>
    <w:rsid w:val="00191FD1"/>
    <w:rsid w:val="001B698A"/>
    <w:rsid w:val="001D3EDE"/>
    <w:rsid w:val="001E0F61"/>
    <w:rsid w:val="001E4182"/>
    <w:rsid w:val="001E631D"/>
    <w:rsid w:val="002317B0"/>
    <w:rsid w:val="00233C20"/>
    <w:rsid w:val="002369CD"/>
    <w:rsid w:val="0024578B"/>
    <w:rsid w:val="00255166"/>
    <w:rsid w:val="0028085F"/>
    <w:rsid w:val="002859FF"/>
    <w:rsid w:val="00285B0C"/>
    <w:rsid w:val="00290E8D"/>
    <w:rsid w:val="002B207E"/>
    <w:rsid w:val="002B2D69"/>
    <w:rsid w:val="002C7958"/>
    <w:rsid w:val="002E2FFA"/>
    <w:rsid w:val="002F3FDC"/>
    <w:rsid w:val="00303C17"/>
    <w:rsid w:val="00320E6A"/>
    <w:rsid w:val="0032421E"/>
    <w:rsid w:val="003513FE"/>
    <w:rsid w:val="00353D8E"/>
    <w:rsid w:val="0036676F"/>
    <w:rsid w:val="00391535"/>
    <w:rsid w:val="00393F7E"/>
    <w:rsid w:val="003A15D9"/>
    <w:rsid w:val="003A2E48"/>
    <w:rsid w:val="003E3C0F"/>
    <w:rsid w:val="00431928"/>
    <w:rsid w:val="00466155"/>
    <w:rsid w:val="00471DE3"/>
    <w:rsid w:val="004C4DB7"/>
    <w:rsid w:val="004D14F4"/>
    <w:rsid w:val="004D3CB9"/>
    <w:rsid w:val="004E71CA"/>
    <w:rsid w:val="00505BDF"/>
    <w:rsid w:val="005301BC"/>
    <w:rsid w:val="00542958"/>
    <w:rsid w:val="00554BE4"/>
    <w:rsid w:val="005672E7"/>
    <w:rsid w:val="00586497"/>
    <w:rsid w:val="005A38B2"/>
    <w:rsid w:val="005B1CDC"/>
    <w:rsid w:val="005B2339"/>
    <w:rsid w:val="005B5D72"/>
    <w:rsid w:val="005C7E25"/>
    <w:rsid w:val="005E5B80"/>
    <w:rsid w:val="00603897"/>
    <w:rsid w:val="0064676A"/>
    <w:rsid w:val="006546FB"/>
    <w:rsid w:val="00660D03"/>
    <w:rsid w:val="006652F6"/>
    <w:rsid w:val="00685E8C"/>
    <w:rsid w:val="006A180A"/>
    <w:rsid w:val="006D2A87"/>
    <w:rsid w:val="006D7D93"/>
    <w:rsid w:val="00702C6F"/>
    <w:rsid w:val="00717CB6"/>
    <w:rsid w:val="00727AAB"/>
    <w:rsid w:val="00730ECC"/>
    <w:rsid w:val="00733077"/>
    <w:rsid w:val="00734C83"/>
    <w:rsid w:val="00764BCD"/>
    <w:rsid w:val="0077025F"/>
    <w:rsid w:val="007750C6"/>
    <w:rsid w:val="007A5BDB"/>
    <w:rsid w:val="007C111B"/>
    <w:rsid w:val="007C55E0"/>
    <w:rsid w:val="007E746D"/>
    <w:rsid w:val="0081644B"/>
    <w:rsid w:val="008377FE"/>
    <w:rsid w:val="00852A0A"/>
    <w:rsid w:val="0085690B"/>
    <w:rsid w:val="00872846"/>
    <w:rsid w:val="008816B5"/>
    <w:rsid w:val="008903EB"/>
    <w:rsid w:val="00894F3B"/>
    <w:rsid w:val="008A3A03"/>
    <w:rsid w:val="008B6A80"/>
    <w:rsid w:val="008C22C1"/>
    <w:rsid w:val="008D71F0"/>
    <w:rsid w:val="008F1287"/>
    <w:rsid w:val="00915076"/>
    <w:rsid w:val="00922E97"/>
    <w:rsid w:val="009417F3"/>
    <w:rsid w:val="00946ECB"/>
    <w:rsid w:val="00961467"/>
    <w:rsid w:val="009A1AB0"/>
    <w:rsid w:val="009B7930"/>
    <w:rsid w:val="009D3F98"/>
    <w:rsid w:val="009D7807"/>
    <w:rsid w:val="009E4812"/>
    <w:rsid w:val="009E75F3"/>
    <w:rsid w:val="00A01DD0"/>
    <w:rsid w:val="00A05876"/>
    <w:rsid w:val="00A14BE7"/>
    <w:rsid w:val="00A14F58"/>
    <w:rsid w:val="00A3619D"/>
    <w:rsid w:val="00A5166D"/>
    <w:rsid w:val="00AA0A0A"/>
    <w:rsid w:val="00AE1AFC"/>
    <w:rsid w:val="00AE51E4"/>
    <w:rsid w:val="00B02CE3"/>
    <w:rsid w:val="00B31969"/>
    <w:rsid w:val="00B671BB"/>
    <w:rsid w:val="00B82BF0"/>
    <w:rsid w:val="00B83A7F"/>
    <w:rsid w:val="00B83F9F"/>
    <w:rsid w:val="00B90619"/>
    <w:rsid w:val="00BC3FCE"/>
    <w:rsid w:val="00BC63E7"/>
    <w:rsid w:val="00BD0DB3"/>
    <w:rsid w:val="00BE7603"/>
    <w:rsid w:val="00BF268E"/>
    <w:rsid w:val="00BF46DB"/>
    <w:rsid w:val="00C22117"/>
    <w:rsid w:val="00C24D89"/>
    <w:rsid w:val="00C50C54"/>
    <w:rsid w:val="00C629D8"/>
    <w:rsid w:val="00C83A74"/>
    <w:rsid w:val="00C84B0F"/>
    <w:rsid w:val="00C90ECD"/>
    <w:rsid w:val="00CD43EB"/>
    <w:rsid w:val="00D1322F"/>
    <w:rsid w:val="00D27CD8"/>
    <w:rsid w:val="00D51874"/>
    <w:rsid w:val="00D52D05"/>
    <w:rsid w:val="00D61AC9"/>
    <w:rsid w:val="00D649CA"/>
    <w:rsid w:val="00D70FFC"/>
    <w:rsid w:val="00D753CA"/>
    <w:rsid w:val="00D87168"/>
    <w:rsid w:val="00D93B30"/>
    <w:rsid w:val="00DA4619"/>
    <w:rsid w:val="00DA5A0E"/>
    <w:rsid w:val="00DA5DB9"/>
    <w:rsid w:val="00DC2195"/>
    <w:rsid w:val="00DD0996"/>
    <w:rsid w:val="00DD1917"/>
    <w:rsid w:val="00DE2B78"/>
    <w:rsid w:val="00E16778"/>
    <w:rsid w:val="00E47C4D"/>
    <w:rsid w:val="00EC3631"/>
    <w:rsid w:val="00ED3585"/>
    <w:rsid w:val="00ED4C29"/>
    <w:rsid w:val="00EE35E7"/>
    <w:rsid w:val="00F147B3"/>
    <w:rsid w:val="00F31516"/>
    <w:rsid w:val="00F52E3F"/>
    <w:rsid w:val="00F55357"/>
    <w:rsid w:val="00F619D0"/>
    <w:rsid w:val="00F70908"/>
    <w:rsid w:val="00F74324"/>
    <w:rsid w:val="00F937CD"/>
    <w:rsid w:val="00F93842"/>
    <w:rsid w:val="00FB2A42"/>
    <w:rsid w:val="00FC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DAA6F"/>
  <w15:chartTrackingRefBased/>
  <w15:docId w15:val="{DA5795AF-1AF0-4CE8-BD8A-792E59B0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7B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3F9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D3F98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D3F98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9D3F9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3F9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9D3F9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D3F9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9D3F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D3F98"/>
    <w:rPr>
      <w:rFonts w:ascii="Times New Roman" w:hAnsi="Times New Roman" w:cs="Times New Roman" w:hint="default"/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9D3F98"/>
    <w:rPr>
      <w:rFonts w:ascii="Times New Roman" w:hAnsi="Times New Roman" w:cs="Times New Roman" w:hint="default"/>
      <w:color w:val="000000"/>
      <w:u w:val="single"/>
    </w:rPr>
  </w:style>
  <w:style w:type="character" w:styleId="a5">
    <w:name w:val="Emphasis"/>
    <w:basedOn w:val="a0"/>
    <w:uiPriority w:val="99"/>
    <w:qFormat/>
    <w:rsid w:val="009D3F98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99"/>
    <w:qFormat/>
    <w:rsid w:val="009D3F98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uiPriority w:val="99"/>
    <w:rsid w:val="009D3F9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7">
    <w:name w:val="Normal (Web)"/>
    <w:basedOn w:val="a"/>
    <w:uiPriority w:val="99"/>
    <w:semiHidden/>
    <w:unhideWhenUsed/>
    <w:rsid w:val="009D3F9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11">
    <w:name w:val="toc 1"/>
    <w:basedOn w:val="a"/>
    <w:next w:val="a"/>
    <w:autoRedefine/>
    <w:uiPriority w:val="99"/>
    <w:semiHidden/>
    <w:unhideWhenUsed/>
    <w:rsid w:val="009D3F98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1">
    <w:name w:val="toc 2"/>
    <w:basedOn w:val="a"/>
    <w:next w:val="a"/>
    <w:autoRedefine/>
    <w:uiPriority w:val="99"/>
    <w:semiHidden/>
    <w:unhideWhenUsed/>
    <w:rsid w:val="009D3F98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semiHidden/>
    <w:unhideWhenUsed/>
    <w:rsid w:val="009D3F98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unhideWhenUsed/>
    <w:rsid w:val="009D3F98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unhideWhenUsed/>
    <w:rsid w:val="009D3F98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semiHidden/>
    <w:unhideWhenUsed/>
    <w:rsid w:val="009D3F98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unhideWhenUsed/>
    <w:rsid w:val="009D3F98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unhideWhenUsed/>
    <w:rsid w:val="009D3F98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unhideWhenUsed/>
    <w:rsid w:val="009D3F98"/>
    <w:pPr>
      <w:spacing w:after="0" w:line="240" w:lineRule="auto"/>
      <w:ind w:left="1920"/>
    </w:pPr>
    <w:rPr>
      <w:rFonts w:cs="Calibri"/>
      <w:sz w:val="20"/>
      <w:szCs w:val="20"/>
    </w:rPr>
  </w:style>
  <w:style w:type="paragraph" w:styleId="a8">
    <w:name w:val="footnote text"/>
    <w:basedOn w:val="a"/>
    <w:link w:val="a9"/>
    <w:unhideWhenUsed/>
    <w:rsid w:val="009D3F9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9D3F9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annotation text"/>
    <w:basedOn w:val="a"/>
    <w:link w:val="ab"/>
    <w:uiPriority w:val="99"/>
    <w:semiHidden/>
    <w:unhideWhenUsed/>
    <w:rsid w:val="009D3F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D3F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9D3F9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9D3F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locked/>
    <w:rsid w:val="009D3F98"/>
    <w:rPr>
      <w:rFonts w:ascii="Times New Roman" w:hAnsi="Times New Roman" w:cs="Times New Roman"/>
      <w:sz w:val="24"/>
      <w:szCs w:val="24"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e"/>
    <w:uiPriority w:val="99"/>
    <w:unhideWhenUsed/>
    <w:rsid w:val="009D3F9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12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9D3F98"/>
    <w:rPr>
      <w:rFonts w:ascii="Calibri" w:eastAsia="Times New Roman" w:hAnsi="Calibri" w:cs="Times New Roman"/>
      <w:lang w:eastAsia="ru-RU"/>
    </w:rPr>
  </w:style>
  <w:style w:type="paragraph" w:styleId="af0">
    <w:name w:val="endnote text"/>
    <w:basedOn w:val="a"/>
    <w:link w:val="af1"/>
    <w:uiPriority w:val="99"/>
    <w:semiHidden/>
    <w:unhideWhenUsed/>
    <w:rsid w:val="009D3F98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9D3F98"/>
    <w:rPr>
      <w:rFonts w:ascii="Calibri" w:eastAsia="Times New Roman" w:hAnsi="Calibri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semiHidden/>
    <w:unhideWhenUsed/>
    <w:rsid w:val="009D3F98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f2">
    <w:name w:val="Title"/>
    <w:basedOn w:val="a"/>
    <w:link w:val="af3"/>
    <w:uiPriority w:val="99"/>
    <w:qFormat/>
    <w:rsid w:val="009D3F98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3">
    <w:name w:val="Заголовок Знак"/>
    <w:basedOn w:val="a0"/>
    <w:link w:val="af2"/>
    <w:uiPriority w:val="99"/>
    <w:rsid w:val="009D3F9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D3F98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D3F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Subtitle"/>
    <w:basedOn w:val="a"/>
    <w:next w:val="a"/>
    <w:link w:val="af7"/>
    <w:uiPriority w:val="11"/>
    <w:qFormat/>
    <w:rsid w:val="009D3F98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9D3F98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9D3F98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9D3F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9D3F9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9D3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annotation subject"/>
    <w:basedOn w:val="aa"/>
    <w:next w:val="aa"/>
    <w:link w:val="af9"/>
    <w:uiPriority w:val="99"/>
    <w:semiHidden/>
    <w:unhideWhenUsed/>
    <w:rsid w:val="009D3F98"/>
    <w:rPr>
      <w:rFonts w:ascii="Calibri" w:hAnsi="Calibri"/>
      <w:b/>
    </w:rPr>
  </w:style>
  <w:style w:type="character" w:customStyle="1" w:styleId="af9">
    <w:name w:val="Тема примечания Знак"/>
    <w:basedOn w:val="ab"/>
    <w:link w:val="af8"/>
    <w:uiPriority w:val="99"/>
    <w:semiHidden/>
    <w:rsid w:val="009D3F98"/>
    <w:rPr>
      <w:rFonts w:ascii="Calibri" w:eastAsia="Times New Roman" w:hAnsi="Calibri" w:cs="Times New Roman"/>
      <w:b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9D3F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9D3F98"/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c">
    <w:name w:val="Без интервала Знак"/>
    <w:link w:val="afd"/>
    <w:uiPriority w:val="99"/>
    <w:locked/>
    <w:rsid w:val="009D3F98"/>
    <w:rPr>
      <w:rFonts w:ascii="Times New Roman" w:hAnsi="Times New Roman" w:cs="Times New Roman"/>
    </w:rPr>
  </w:style>
  <w:style w:type="paragraph" w:styleId="afd">
    <w:name w:val="No Spacing"/>
    <w:link w:val="afc"/>
    <w:uiPriority w:val="99"/>
    <w:qFormat/>
    <w:rsid w:val="009D3F98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fe">
    <w:name w:val="Абзац списка Знак"/>
    <w:aliases w:val="Содержание. 2 уровень Знак"/>
    <w:link w:val="aff"/>
    <w:uiPriority w:val="99"/>
    <w:locked/>
    <w:rsid w:val="009D3F98"/>
    <w:rPr>
      <w:rFonts w:ascii="Times New Roman" w:hAnsi="Times New Roman" w:cs="Times New Roman"/>
      <w:sz w:val="24"/>
      <w:szCs w:val="20"/>
    </w:rPr>
  </w:style>
  <w:style w:type="paragraph" w:styleId="aff">
    <w:name w:val="List Paragraph"/>
    <w:aliases w:val="Содержание. 2 уровень"/>
    <w:basedOn w:val="a"/>
    <w:link w:val="afe"/>
    <w:uiPriority w:val="99"/>
    <w:qFormat/>
    <w:rsid w:val="009D3F98"/>
    <w:pPr>
      <w:spacing w:before="120" w:after="120" w:line="240" w:lineRule="auto"/>
      <w:ind w:left="708"/>
    </w:pPr>
    <w:rPr>
      <w:rFonts w:ascii="Times New Roman" w:eastAsiaTheme="minorHAnsi" w:hAnsi="Times New Roman"/>
      <w:sz w:val="24"/>
      <w:szCs w:val="20"/>
      <w:lang w:eastAsia="en-US"/>
    </w:rPr>
  </w:style>
  <w:style w:type="paragraph" w:customStyle="1" w:styleId="ConsPlusNormal">
    <w:name w:val="ConsPlusNormal"/>
    <w:uiPriority w:val="99"/>
    <w:rsid w:val="009D3F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Внимание"/>
    <w:basedOn w:val="a"/>
    <w:next w:val="a"/>
    <w:uiPriority w:val="99"/>
    <w:rsid w:val="009D3F98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</w:rPr>
  </w:style>
  <w:style w:type="paragraph" w:customStyle="1" w:styleId="aff1">
    <w:name w:val="Внимание: криминал!!"/>
    <w:basedOn w:val="aff0"/>
    <w:next w:val="a"/>
    <w:uiPriority w:val="99"/>
    <w:rsid w:val="009D3F98"/>
  </w:style>
  <w:style w:type="paragraph" w:customStyle="1" w:styleId="aff2">
    <w:name w:val="Внимание: недобросовестность!"/>
    <w:basedOn w:val="aff0"/>
    <w:next w:val="a"/>
    <w:uiPriority w:val="99"/>
    <w:rsid w:val="009D3F98"/>
  </w:style>
  <w:style w:type="paragraph" w:customStyle="1" w:styleId="aff3">
    <w:name w:val="Дочерний элемент списка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4">
    <w:name w:val="Основное меню (преемственное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3">
    <w:name w:val="Заголовок1"/>
    <w:basedOn w:val="aff4"/>
    <w:next w:val="a"/>
    <w:uiPriority w:val="99"/>
    <w:rsid w:val="009D3F98"/>
    <w:pPr>
      <w:shd w:val="clear" w:color="auto" w:fill="ECE9D8"/>
    </w:pPr>
    <w:rPr>
      <w:b/>
      <w:bCs/>
      <w:color w:val="0058A9"/>
    </w:rPr>
  </w:style>
  <w:style w:type="paragraph" w:customStyle="1" w:styleId="aff5">
    <w:name w:val="Заголовок группы контролов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rsid w:val="009D3F98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8">
    <w:name w:val="Заголовок статьи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9">
    <w:name w:val="Заголовок ЭР (левое окно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9D3F98"/>
    <w:pPr>
      <w:spacing w:after="0"/>
      <w:jc w:val="left"/>
    </w:pPr>
  </w:style>
  <w:style w:type="paragraph" w:customStyle="1" w:styleId="affb">
    <w:name w:val="Интерактивный заголовок"/>
    <w:basedOn w:val="13"/>
    <w:next w:val="a"/>
    <w:uiPriority w:val="99"/>
    <w:rsid w:val="009D3F98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9D3F98"/>
    <w:pPr>
      <w:shd w:val="clear" w:color="auto" w:fill="EAEFED"/>
      <w:spacing w:before="180"/>
      <w:ind w:left="360" w:right="360" w:firstLine="0"/>
    </w:pPr>
  </w:style>
  <w:style w:type="paragraph" w:customStyle="1" w:styleId="affe">
    <w:name w:val="Текст (справка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"/>
    <w:uiPriority w:val="99"/>
    <w:rsid w:val="009D3F98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9D3F98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"/>
    <w:uiPriority w:val="99"/>
    <w:rsid w:val="009D3F98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"/>
    <w:uiPriority w:val="99"/>
    <w:rsid w:val="009D3F98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9D3F98"/>
    <w:pPr>
      <w:shd w:val="clear" w:color="auto" w:fill="FFDFE0"/>
      <w:jc w:val="left"/>
    </w:pPr>
  </w:style>
  <w:style w:type="paragraph" w:customStyle="1" w:styleId="afff6">
    <w:name w:val="Куда обратиться?"/>
    <w:basedOn w:val="aff0"/>
    <w:next w:val="a"/>
    <w:uiPriority w:val="99"/>
    <w:rsid w:val="009D3F98"/>
  </w:style>
  <w:style w:type="paragraph" w:customStyle="1" w:styleId="afff7">
    <w:name w:val="Моноширинный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8">
    <w:name w:val="Напишите нам"/>
    <w:basedOn w:val="a"/>
    <w:next w:val="a"/>
    <w:uiPriority w:val="99"/>
    <w:rsid w:val="009D3F98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</w:rPr>
  </w:style>
  <w:style w:type="paragraph" w:customStyle="1" w:styleId="afff9">
    <w:name w:val="Необходимые документы"/>
    <w:basedOn w:val="aff0"/>
    <w:next w:val="a"/>
    <w:uiPriority w:val="99"/>
    <w:rsid w:val="009D3F98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9D3F98"/>
    <w:pPr>
      <w:ind w:left="140"/>
    </w:pPr>
  </w:style>
  <w:style w:type="paragraph" w:customStyle="1" w:styleId="afffd">
    <w:name w:val="Переменная часть"/>
    <w:basedOn w:val="aff4"/>
    <w:next w:val="a"/>
    <w:uiPriority w:val="99"/>
    <w:rsid w:val="009D3F98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9D3F9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c"/>
    <w:next w:val="a"/>
    <w:uiPriority w:val="99"/>
    <w:rsid w:val="009D3F98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9D3F9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4"/>
    <w:next w:val="a"/>
    <w:uiPriority w:val="99"/>
    <w:rsid w:val="009D3F98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f0"/>
    <w:next w:val="a"/>
    <w:uiPriority w:val="99"/>
    <w:rsid w:val="009D3F98"/>
  </w:style>
  <w:style w:type="paragraph" w:customStyle="1" w:styleId="affff4">
    <w:name w:val="Примечание."/>
    <w:basedOn w:val="aff0"/>
    <w:next w:val="a"/>
    <w:uiPriority w:val="99"/>
    <w:rsid w:val="009D3F98"/>
  </w:style>
  <w:style w:type="paragraph" w:customStyle="1" w:styleId="affff5">
    <w:name w:val="Словарная статья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Ссылка на официальную публикацию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7">
    <w:name w:val="Текст в таблице"/>
    <w:basedOn w:val="afffa"/>
    <w:next w:val="a"/>
    <w:uiPriority w:val="99"/>
    <w:rsid w:val="009D3F98"/>
    <w:pPr>
      <w:ind w:firstLine="500"/>
    </w:pPr>
  </w:style>
  <w:style w:type="paragraph" w:customStyle="1" w:styleId="affff8">
    <w:name w:val="Текст ЭР (см. также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9">
    <w:name w:val="Технический комментарий"/>
    <w:basedOn w:val="a"/>
    <w:next w:val="a"/>
    <w:uiPriority w:val="99"/>
    <w:rsid w:val="009D3F98"/>
    <w:pPr>
      <w:widowControl w:val="0"/>
      <w:shd w:val="clear" w:color="auto" w:fill="FFFFA6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</w:rPr>
  </w:style>
  <w:style w:type="paragraph" w:customStyle="1" w:styleId="affffa">
    <w:name w:val="Формула"/>
    <w:basedOn w:val="a"/>
    <w:next w:val="a"/>
    <w:uiPriority w:val="99"/>
    <w:rsid w:val="009D3F98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</w:rPr>
  </w:style>
  <w:style w:type="paragraph" w:customStyle="1" w:styleId="affffb">
    <w:name w:val="Центрированный (таблица)"/>
    <w:basedOn w:val="afffa"/>
    <w:next w:val="a"/>
    <w:uiPriority w:val="99"/>
    <w:rsid w:val="009D3F9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9D3F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uiPriority w:val="99"/>
    <w:rsid w:val="009D3F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9D3F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9D3F9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character" w:customStyle="1" w:styleId="14">
    <w:name w:val="Основной текст1"/>
    <w:link w:val="17"/>
    <w:uiPriority w:val="99"/>
    <w:locked/>
    <w:rsid w:val="009D3F98"/>
    <w:rPr>
      <w:sz w:val="27"/>
      <w:shd w:val="clear" w:color="auto" w:fill="FFFFFF"/>
    </w:rPr>
  </w:style>
  <w:style w:type="paragraph" w:customStyle="1" w:styleId="17">
    <w:name w:val="Основной текст17"/>
    <w:basedOn w:val="a"/>
    <w:link w:val="14"/>
    <w:uiPriority w:val="99"/>
    <w:rsid w:val="009D3F98"/>
    <w:pPr>
      <w:shd w:val="clear" w:color="auto" w:fill="FFFFFF"/>
      <w:spacing w:after="0" w:line="192" w:lineRule="exact"/>
    </w:pPr>
    <w:rPr>
      <w:rFonts w:asciiTheme="minorHAnsi" w:eastAsiaTheme="minorHAnsi" w:hAnsiTheme="minorHAnsi" w:cstheme="minorBidi"/>
      <w:sz w:val="27"/>
      <w:lang w:eastAsia="en-US"/>
    </w:rPr>
  </w:style>
  <w:style w:type="paragraph" w:customStyle="1" w:styleId="Style4">
    <w:name w:val="Style4"/>
    <w:basedOn w:val="a"/>
    <w:uiPriority w:val="99"/>
    <w:rsid w:val="009D3F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9D3F9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styleId="affffc">
    <w:name w:val="footnote reference"/>
    <w:basedOn w:val="a0"/>
    <w:uiPriority w:val="99"/>
    <w:semiHidden/>
    <w:unhideWhenUsed/>
    <w:rsid w:val="009D3F98"/>
    <w:rPr>
      <w:rFonts w:ascii="Times New Roman" w:hAnsi="Times New Roman" w:cs="Times New Roman" w:hint="default"/>
      <w:vertAlign w:val="superscript"/>
    </w:rPr>
  </w:style>
  <w:style w:type="character" w:styleId="affffd">
    <w:name w:val="annotation reference"/>
    <w:basedOn w:val="a0"/>
    <w:uiPriority w:val="99"/>
    <w:semiHidden/>
    <w:unhideWhenUsed/>
    <w:rsid w:val="009D3F98"/>
    <w:rPr>
      <w:rFonts w:ascii="Times New Roman" w:hAnsi="Times New Roman" w:cs="Times New Roman" w:hint="default"/>
      <w:sz w:val="16"/>
    </w:rPr>
  </w:style>
  <w:style w:type="character" w:styleId="affffe">
    <w:name w:val="page number"/>
    <w:basedOn w:val="a0"/>
    <w:uiPriority w:val="99"/>
    <w:semiHidden/>
    <w:unhideWhenUsed/>
    <w:rsid w:val="009D3F98"/>
    <w:rPr>
      <w:rFonts w:ascii="Times New Roman" w:hAnsi="Times New Roman" w:cs="Times New Roman" w:hint="default"/>
    </w:rPr>
  </w:style>
  <w:style w:type="character" w:styleId="afffff">
    <w:name w:val="endnote reference"/>
    <w:basedOn w:val="a0"/>
    <w:uiPriority w:val="99"/>
    <w:semiHidden/>
    <w:unhideWhenUsed/>
    <w:rsid w:val="009D3F98"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  <w:uiPriority w:val="99"/>
    <w:rsid w:val="009D3F98"/>
  </w:style>
  <w:style w:type="character" w:customStyle="1" w:styleId="FootnoteTextChar">
    <w:name w:val="Footnote Text Char"/>
    <w:basedOn w:val="a0"/>
    <w:uiPriority w:val="99"/>
    <w:locked/>
    <w:rsid w:val="009D3F98"/>
    <w:rPr>
      <w:rFonts w:ascii="Times New Roman" w:hAnsi="Times New Roman" w:cs="Times New Roman" w:hint="default"/>
      <w:sz w:val="20"/>
      <w:lang w:val="x-none" w:eastAsia="ru-RU"/>
    </w:rPr>
  </w:style>
  <w:style w:type="character" w:customStyle="1" w:styleId="CommentTextChar">
    <w:name w:val="Comment Text Char"/>
    <w:uiPriority w:val="99"/>
    <w:locked/>
    <w:rsid w:val="009D3F98"/>
    <w:rPr>
      <w:rFonts w:ascii="Times New Roman" w:hAnsi="Times New Roman" w:cs="Times New Roman" w:hint="default"/>
      <w:sz w:val="20"/>
    </w:rPr>
  </w:style>
  <w:style w:type="character" w:customStyle="1" w:styleId="15">
    <w:name w:val="Текст примечания Знак1"/>
    <w:basedOn w:val="a0"/>
    <w:uiPriority w:val="99"/>
    <w:rsid w:val="009D3F98"/>
    <w:rPr>
      <w:rFonts w:ascii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locked/>
    <w:rsid w:val="009D3F98"/>
    <w:rPr>
      <w:b/>
      <w:bCs w:val="0"/>
    </w:rPr>
  </w:style>
  <w:style w:type="character" w:customStyle="1" w:styleId="16">
    <w:name w:val="Тема примечания Знак1"/>
    <w:basedOn w:val="15"/>
    <w:uiPriority w:val="99"/>
    <w:rsid w:val="009D3F9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9D3F98"/>
  </w:style>
  <w:style w:type="character" w:customStyle="1" w:styleId="afffff0">
    <w:name w:val="Цветовое выделение"/>
    <w:uiPriority w:val="99"/>
    <w:rsid w:val="009D3F98"/>
    <w:rPr>
      <w:b/>
      <w:bCs w:val="0"/>
      <w:color w:val="000000"/>
    </w:rPr>
  </w:style>
  <w:style w:type="character" w:customStyle="1" w:styleId="afffff1">
    <w:name w:val="Гипертекстовая ссылка"/>
    <w:uiPriority w:val="99"/>
    <w:rsid w:val="009D3F98"/>
    <w:rPr>
      <w:b/>
      <w:bCs w:val="0"/>
      <w:color w:val="000000"/>
    </w:rPr>
  </w:style>
  <w:style w:type="character" w:customStyle="1" w:styleId="afffff2">
    <w:name w:val="Активная гипертекстовая ссылка"/>
    <w:uiPriority w:val="99"/>
    <w:rsid w:val="009D3F98"/>
    <w:rPr>
      <w:b/>
      <w:bCs w:val="0"/>
      <w:color w:val="000000"/>
      <w:u w:val="single"/>
    </w:rPr>
  </w:style>
  <w:style w:type="character" w:customStyle="1" w:styleId="afffff3">
    <w:name w:val="Выделение для Базового Поиска"/>
    <w:uiPriority w:val="99"/>
    <w:rsid w:val="009D3F98"/>
    <w:rPr>
      <w:b/>
      <w:bCs w:val="0"/>
      <w:color w:val="000000"/>
    </w:rPr>
  </w:style>
  <w:style w:type="character" w:customStyle="1" w:styleId="afffff4">
    <w:name w:val="Выделение для Базового Поиска (курсив)"/>
    <w:uiPriority w:val="99"/>
    <w:rsid w:val="009D3F98"/>
    <w:rPr>
      <w:b/>
      <w:bCs w:val="0"/>
      <w:i/>
      <w:iCs w:val="0"/>
      <w:color w:val="000000"/>
    </w:rPr>
  </w:style>
  <w:style w:type="character" w:customStyle="1" w:styleId="afffff5">
    <w:name w:val="Заголовок своего сообщения"/>
    <w:uiPriority w:val="99"/>
    <w:rsid w:val="009D3F98"/>
    <w:rPr>
      <w:b/>
      <w:bCs w:val="0"/>
      <w:color w:val="000000"/>
    </w:rPr>
  </w:style>
  <w:style w:type="character" w:customStyle="1" w:styleId="afffff6">
    <w:name w:val="Заголовок чужого сообщения"/>
    <w:uiPriority w:val="99"/>
    <w:rsid w:val="009D3F98"/>
    <w:rPr>
      <w:b/>
      <w:bCs w:val="0"/>
      <w:color w:val="000000"/>
    </w:rPr>
  </w:style>
  <w:style w:type="character" w:customStyle="1" w:styleId="afffff7">
    <w:name w:val="Найденные слова"/>
    <w:uiPriority w:val="99"/>
    <w:rsid w:val="009D3F98"/>
    <w:rPr>
      <w:b/>
      <w:bCs w:val="0"/>
      <w:color w:val="000000"/>
      <w:shd w:val="clear" w:color="auto" w:fill="FFF580"/>
    </w:rPr>
  </w:style>
  <w:style w:type="character" w:customStyle="1" w:styleId="afffff8">
    <w:name w:val="Не вступил в силу"/>
    <w:uiPriority w:val="99"/>
    <w:rsid w:val="009D3F98"/>
    <w:rPr>
      <w:b/>
      <w:bCs w:val="0"/>
      <w:color w:val="000000"/>
      <w:shd w:val="clear" w:color="auto" w:fill="D8EDE8"/>
    </w:rPr>
  </w:style>
  <w:style w:type="character" w:customStyle="1" w:styleId="afffff9">
    <w:name w:val="Опечатки"/>
    <w:uiPriority w:val="99"/>
    <w:rsid w:val="009D3F98"/>
    <w:rPr>
      <w:color w:val="000000"/>
    </w:rPr>
  </w:style>
  <w:style w:type="character" w:customStyle="1" w:styleId="afffffa">
    <w:name w:val="Продолжение ссылки"/>
    <w:uiPriority w:val="99"/>
    <w:rsid w:val="009D3F98"/>
  </w:style>
  <w:style w:type="character" w:customStyle="1" w:styleId="afffffb">
    <w:name w:val="Сравнение редакций"/>
    <w:uiPriority w:val="99"/>
    <w:rsid w:val="009D3F98"/>
    <w:rPr>
      <w:b/>
      <w:bCs w:val="0"/>
      <w:color w:val="000000"/>
    </w:rPr>
  </w:style>
  <w:style w:type="character" w:customStyle="1" w:styleId="afffffc">
    <w:name w:val="Сравнение редакций. Добавленный фрагмент"/>
    <w:uiPriority w:val="99"/>
    <w:rsid w:val="009D3F98"/>
    <w:rPr>
      <w:color w:val="000000"/>
      <w:shd w:val="clear" w:color="auto" w:fill="C1D7FF"/>
    </w:rPr>
  </w:style>
  <w:style w:type="character" w:customStyle="1" w:styleId="afffffd">
    <w:name w:val="Сравнение редакций. Удаленный фрагмент"/>
    <w:uiPriority w:val="99"/>
    <w:rsid w:val="009D3F98"/>
    <w:rPr>
      <w:color w:val="000000"/>
      <w:shd w:val="clear" w:color="auto" w:fill="C4C413"/>
    </w:rPr>
  </w:style>
  <w:style w:type="character" w:customStyle="1" w:styleId="afffffe">
    <w:name w:val="Ссылка на утративший силу документ"/>
    <w:uiPriority w:val="99"/>
    <w:rsid w:val="009D3F98"/>
    <w:rPr>
      <w:b/>
      <w:bCs w:val="0"/>
      <w:color w:val="000000"/>
    </w:rPr>
  </w:style>
  <w:style w:type="character" w:customStyle="1" w:styleId="affffff">
    <w:name w:val="Утратил силу"/>
    <w:uiPriority w:val="99"/>
    <w:rsid w:val="009D3F98"/>
    <w:rPr>
      <w:b/>
      <w:bCs w:val="0"/>
      <w:strike/>
      <w:color w:val="000000"/>
    </w:rPr>
  </w:style>
  <w:style w:type="character" w:customStyle="1" w:styleId="Hyperlink1">
    <w:name w:val="Hyperlink.1"/>
    <w:uiPriority w:val="99"/>
    <w:rsid w:val="009D3F98"/>
    <w:rPr>
      <w:lang w:val="ru-RU" w:eastAsia="x-none"/>
    </w:rPr>
  </w:style>
  <w:style w:type="character" w:customStyle="1" w:styleId="27">
    <w:name w:val="Основной текст2"/>
    <w:basedOn w:val="a0"/>
    <w:uiPriority w:val="99"/>
    <w:rsid w:val="009D3F98"/>
    <w:rPr>
      <w:rFonts w:ascii="Times New Roman" w:hAnsi="Times New Roman" w:cs="Times New Roman" w:hint="default"/>
      <w:sz w:val="18"/>
      <w:szCs w:val="18"/>
      <w:shd w:val="clear" w:color="auto" w:fill="FFFFFF"/>
    </w:rPr>
  </w:style>
  <w:style w:type="character" w:customStyle="1" w:styleId="32">
    <w:name w:val="Основной текст3"/>
    <w:basedOn w:val="14"/>
    <w:uiPriority w:val="99"/>
    <w:rsid w:val="009D3F98"/>
    <w:rPr>
      <w:rFonts w:ascii="Times New Roman" w:hAnsi="Times New Roman" w:cs="Times New Roman" w:hint="default"/>
      <w:sz w:val="18"/>
      <w:szCs w:val="18"/>
      <w:shd w:val="clear" w:color="auto" w:fill="FFFFFF"/>
      <w:lang w:bidi="ar-SA"/>
    </w:rPr>
  </w:style>
  <w:style w:type="character" w:customStyle="1" w:styleId="90">
    <w:name w:val="Основной текст (9)"/>
    <w:basedOn w:val="a0"/>
    <w:uiPriority w:val="99"/>
    <w:rsid w:val="009D3F98"/>
    <w:rPr>
      <w:rFonts w:ascii="Times New Roman" w:hAnsi="Times New Roman" w:cs="Times New Roman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9D3F9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9D3F98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basedOn w:val="a0"/>
    <w:uiPriority w:val="99"/>
    <w:rsid w:val="009D3F9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1">
    <w:name w:val="Font Style11"/>
    <w:basedOn w:val="a0"/>
    <w:uiPriority w:val="99"/>
    <w:rsid w:val="009D3F9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D3F98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4"/>
    <w:uiPriority w:val="99"/>
    <w:rsid w:val="009D3F98"/>
    <w:rPr>
      <w:rFonts w:ascii="Times New Roman" w:hAnsi="Times New Roman" w:cs="Times New Roman" w:hint="default"/>
      <w:i/>
      <w:iCs/>
      <w:sz w:val="16"/>
      <w:szCs w:val="16"/>
      <w:shd w:val="clear" w:color="auto" w:fill="FFFFFF"/>
      <w:lang w:bidi="ar-SA"/>
    </w:rPr>
  </w:style>
  <w:style w:type="character" w:customStyle="1" w:styleId="200">
    <w:name w:val="Основной текст (20)"/>
    <w:basedOn w:val="a0"/>
    <w:uiPriority w:val="99"/>
    <w:rsid w:val="009D3F98"/>
    <w:rPr>
      <w:rFonts w:ascii="Times New Roman" w:hAnsi="Times New Roman" w:cs="Times New Roman" w:hint="default"/>
      <w:sz w:val="18"/>
      <w:szCs w:val="18"/>
    </w:rPr>
  </w:style>
  <w:style w:type="table" w:styleId="affffff0">
    <w:name w:val="Table Grid"/>
    <w:basedOn w:val="a1"/>
    <w:uiPriority w:val="99"/>
    <w:rsid w:val="009D3F9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1">
    <w:name w:val="Символ сноски"/>
    <w:rsid w:val="00AA0A0A"/>
    <w:rPr>
      <w:vertAlign w:val="superscript"/>
    </w:rPr>
  </w:style>
  <w:style w:type="character" w:customStyle="1" w:styleId="18">
    <w:name w:val="Текст сноски Знак1"/>
    <w:basedOn w:val="a0"/>
    <w:rsid w:val="00AA0A0A"/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affffff2">
    <w:name w:val="Unresolved Mention"/>
    <w:basedOn w:val="a0"/>
    <w:uiPriority w:val="99"/>
    <w:semiHidden/>
    <w:unhideWhenUsed/>
    <w:rsid w:val="002E2F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2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arikmaher.ne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airlif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FAA91-9EA4-416D-968A-FB0CE46CF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1</Pages>
  <Words>9133</Words>
  <Characters>52061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82</cp:revision>
  <dcterms:created xsi:type="dcterms:W3CDTF">2024-02-02T17:01:00Z</dcterms:created>
  <dcterms:modified xsi:type="dcterms:W3CDTF">2024-10-16T06:32:00Z</dcterms:modified>
</cp:coreProperties>
</file>